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EDBC88B" w14:textId="77777777" w:rsidTr="004F2927">
        <w:trPr>
          <w:trHeight w:val="1268"/>
        </w:trPr>
        <w:tc>
          <w:tcPr>
            <w:tcW w:w="1668" w:type="dxa"/>
          </w:tcPr>
          <w:p w14:paraId="621125E5" w14:textId="77777777" w:rsidR="004702FB" w:rsidRPr="006F1DA5" w:rsidRDefault="004702FB" w:rsidP="004702FB">
            <w:pPr>
              <w:pStyle w:val="Header"/>
              <w:rPr>
                <w:rFonts w:ascii="Arial" w:hAnsi="Arial" w:cs="Arial"/>
                <w:b/>
                <w:color w:val="000000" w:themeColor="text1"/>
              </w:rPr>
            </w:pPr>
          </w:p>
        </w:tc>
        <w:tc>
          <w:tcPr>
            <w:tcW w:w="3361" w:type="dxa"/>
          </w:tcPr>
          <w:p w14:paraId="46E7B103" w14:textId="77777777" w:rsidR="004702FB" w:rsidRPr="006F1DA5" w:rsidRDefault="004702FB" w:rsidP="004702FB">
            <w:pPr>
              <w:pStyle w:val="Header"/>
              <w:rPr>
                <w:rFonts w:ascii="Arial" w:hAnsi="Arial" w:cs="Arial"/>
                <w:b/>
                <w:color w:val="000000" w:themeColor="text1"/>
              </w:rPr>
            </w:pPr>
          </w:p>
        </w:tc>
        <w:tc>
          <w:tcPr>
            <w:tcW w:w="4209" w:type="dxa"/>
          </w:tcPr>
          <w:p w14:paraId="417E8C5E" w14:textId="77777777" w:rsidR="004702FB" w:rsidRPr="006F1DA5" w:rsidRDefault="004702FB" w:rsidP="004702FB">
            <w:pPr>
              <w:pStyle w:val="Header"/>
              <w:rPr>
                <w:rFonts w:ascii="Arial" w:hAnsi="Arial" w:cs="Arial"/>
                <w:b/>
                <w:color w:val="000000" w:themeColor="text1"/>
              </w:rPr>
            </w:pPr>
          </w:p>
        </w:tc>
      </w:tr>
    </w:tbl>
    <w:p w14:paraId="03A38F1A"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t>Obrazec št: 1</w:t>
      </w:r>
    </w:p>
    <w:p w14:paraId="34B5796A" w14:textId="77777777" w:rsidR="00252358" w:rsidRPr="00252358" w:rsidRDefault="00A61ADB" w:rsidP="00252358"/>
    <w:p w14:paraId="30FFAE5A" w14:textId="77777777" w:rsidR="00EB2A75" w:rsidRDefault="00C256A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BD07A2D" w14:textId="77777777" w:rsidR="00EB2A75" w:rsidRDefault="00A61ADB" w:rsidP="00EB2A75">
      <w:pPr>
        <w:spacing w:after="120"/>
        <w:rPr>
          <w:rFonts w:ascii="Arial" w:hAnsi="Arial" w:cs="Arial"/>
        </w:rPr>
      </w:pPr>
    </w:p>
    <w:p w14:paraId="67EBF520" w14:textId="77777777" w:rsidR="00D30632" w:rsidRDefault="00C256A6">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Opravljanje prevozov učencev v Osnovno šolo Marjana Nemca Radeče in Podružnično šolo Svibno</w:t>
      </w:r>
      <w:r>
        <w:rPr>
          <w:rFonts w:ascii="Arial" w:hAnsi="Arial" w:cs="Arial"/>
          <w:color w:val="000000"/>
          <w:sz w:val="18"/>
          <w:szCs w:val="18"/>
        </w:rPr>
        <w:t>« dajemo ponudbo, kot sledi:</w:t>
      </w:r>
    </w:p>
    <w:p w14:paraId="6227B23A" w14:textId="77777777" w:rsidR="00D30632" w:rsidRDefault="00C256A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30632" w14:paraId="08E2A3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D409A" w14:textId="77777777" w:rsidR="00D30632" w:rsidRDefault="00C256A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40C24" w14:textId="77777777" w:rsidR="00D30632" w:rsidRDefault="00C256A6">
            <w:r>
              <w:rPr>
                <w:rFonts w:ascii="Arial" w:hAnsi="Arial" w:cs="Arial"/>
                <w:color w:val="000000"/>
                <w:position w:val="-2"/>
                <w:sz w:val="18"/>
                <w:szCs w:val="18"/>
              </w:rPr>
              <w:t> </w:t>
            </w:r>
          </w:p>
        </w:tc>
      </w:tr>
      <w:tr w:rsidR="00D30632" w14:paraId="447FD23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B12BC7" w14:textId="77777777" w:rsidR="00D30632" w:rsidRDefault="00C256A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97D7C" w14:textId="77777777" w:rsidR="00D30632" w:rsidRDefault="00C256A6">
            <w:r>
              <w:rPr>
                <w:rFonts w:ascii="Arial" w:hAnsi="Arial" w:cs="Arial"/>
                <w:color w:val="000000"/>
                <w:position w:val="-2"/>
                <w:sz w:val="18"/>
                <w:szCs w:val="18"/>
              </w:rPr>
              <w:t> </w:t>
            </w:r>
          </w:p>
        </w:tc>
      </w:tr>
    </w:tbl>
    <w:p w14:paraId="76AF7AF6" w14:textId="77777777" w:rsidR="00D30632" w:rsidRDefault="00C256A6">
      <w:pPr>
        <w:spacing w:before="225" w:after="225" w:line="240" w:lineRule="auto"/>
        <w:jc w:val="both"/>
      </w:pPr>
      <w:r>
        <w:rPr>
          <w:rFonts w:ascii="Arial" w:hAnsi="Arial" w:cs="Arial"/>
          <w:color w:val="000000"/>
          <w:sz w:val="18"/>
          <w:szCs w:val="18"/>
        </w:rPr>
        <w:t>Ponudbo oddajamo (ustrezno označite):</w:t>
      </w:r>
    </w:p>
    <w:p w14:paraId="450D356A" w14:textId="77777777" w:rsidR="00D30632" w:rsidRDefault="00C256A6">
      <w:pPr>
        <w:spacing w:before="225" w:after="225" w:line="240" w:lineRule="auto"/>
        <w:jc w:val="both"/>
      </w:pPr>
      <w:r>
        <w:fldChar w:fldCharType="begin">
          <w:ffData>
            <w:name w:val="cbox160c9106a43217"/>
            <w:enabled/>
            <w:calcOnExit w:val="0"/>
            <w:checkBox>
              <w:sizeAuto/>
              <w:default w:val="0"/>
            </w:checkBox>
          </w:ffData>
        </w:fldChar>
      </w:r>
      <w:bookmarkStart w:id="0" w:name="cbox160c9106a43217"/>
      <w:r>
        <w:instrText xml:space="preserve"> FORMCHECKBOX </w:instrText>
      </w:r>
      <w:r w:rsidR="00A61ADB">
        <w:fldChar w:fldCharType="separate"/>
      </w:r>
      <w:r>
        <w:fldChar w:fldCharType="end"/>
      </w:r>
      <w:bookmarkEnd w:id="0"/>
      <w:r>
        <w:rPr>
          <w:rFonts w:ascii="Arial" w:hAnsi="Arial" w:cs="Arial"/>
          <w:color w:val="000000"/>
          <w:sz w:val="18"/>
          <w:szCs w:val="18"/>
        </w:rPr>
        <w:t> samostojno</w:t>
      </w:r>
    </w:p>
    <w:p w14:paraId="26C6FBB3" w14:textId="77777777" w:rsidR="00D30632" w:rsidRDefault="00C256A6">
      <w:pPr>
        <w:spacing w:before="225" w:after="225" w:line="240" w:lineRule="auto"/>
        <w:jc w:val="both"/>
      </w:pPr>
      <w:r>
        <w:fldChar w:fldCharType="begin">
          <w:ffData>
            <w:name w:val="cbox160c9106a4353e"/>
            <w:enabled/>
            <w:calcOnExit w:val="0"/>
            <w:checkBox>
              <w:sizeAuto/>
              <w:default w:val="0"/>
            </w:checkBox>
          </w:ffData>
        </w:fldChar>
      </w:r>
      <w:bookmarkStart w:id="1" w:name="cbox160c9106a4353e"/>
      <w:r>
        <w:instrText xml:space="preserve"> FORMCHECKBOX </w:instrText>
      </w:r>
      <w:r w:rsidR="00A61ADB">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AB2D3DA" w14:textId="77777777" w:rsidR="00D30632" w:rsidRDefault="00C256A6">
      <w:pPr>
        <w:spacing w:before="225" w:after="225" w:line="240" w:lineRule="auto"/>
        <w:jc w:val="both"/>
      </w:pPr>
      <w:r>
        <w:fldChar w:fldCharType="begin">
          <w:ffData>
            <w:name w:val="cbox160c9106a43839"/>
            <w:enabled/>
            <w:calcOnExit w:val="0"/>
            <w:checkBox>
              <w:sizeAuto/>
              <w:default w:val="0"/>
            </w:checkBox>
          </w:ffData>
        </w:fldChar>
      </w:r>
      <w:bookmarkStart w:id="2" w:name="cbox160c9106a43839"/>
      <w:r>
        <w:instrText xml:space="preserve"> FORMCHECKBOX </w:instrText>
      </w:r>
      <w:r w:rsidR="00A61ADB">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9761328" w14:textId="77777777" w:rsidR="00D30632" w:rsidRDefault="00C256A6">
      <w:pPr>
        <w:spacing w:before="225" w:after="225" w:line="240" w:lineRule="auto"/>
        <w:jc w:val="both"/>
      </w:pPr>
      <w:r>
        <w:fldChar w:fldCharType="begin">
          <w:ffData>
            <w:name w:val="cbox160c9106a43b2c"/>
            <w:enabled/>
            <w:calcOnExit w:val="0"/>
            <w:checkBox>
              <w:sizeAuto/>
              <w:default w:val="0"/>
            </w:checkBox>
          </w:ffData>
        </w:fldChar>
      </w:r>
      <w:bookmarkStart w:id="3" w:name="cbox160c9106a43b2c"/>
      <w:r>
        <w:instrText xml:space="preserve"> FORMCHECKBOX </w:instrText>
      </w:r>
      <w:r w:rsidR="00A61ADB">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1C9D1E1" w14:textId="77777777" w:rsidR="00D30632" w:rsidRDefault="00C256A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D30632" w14:paraId="6B12BEBA"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857163" w14:textId="77777777" w:rsidR="00D30632" w:rsidRDefault="00C256A6">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5BDC32" w14:textId="77777777" w:rsidR="00D30632" w:rsidRDefault="00C256A6">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1B6678" w14:textId="77777777" w:rsidR="00D30632" w:rsidRDefault="00C256A6">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36F09E" w14:textId="77777777" w:rsidR="00D30632" w:rsidRDefault="00C256A6">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B9D44F" w14:textId="77777777" w:rsidR="00D30632" w:rsidRDefault="00C256A6">
            <w:pPr>
              <w:jc w:val="center"/>
            </w:pPr>
            <w:r>
              <w:rPr>
                <w:rFonts w:ascii="Arial" w:hAnsi="Arial" w:cs="Arial"/>
                <w:b/>
                <w:bCs/>
                <w:color w:val="000000"/>
                <w:position w:val="-2"/>
                <w:sz w:val="18"/>
                <w:szCs w:val="18"/>
                <w:shd w:val="clear" w:color="auto" w:fill="D1D1D1"/>
              </w:rPr>
              <w:t>Vrednost z DDV</w:t>
            </w:r>
          </w:p>
        </w:tc>
      </w:tr>
      <w:tr w:rsidR="00D30632" w14:paraId="07508D7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BD237" w14:textId="70953424" w:rsidR="00D30632" w:rsidRDefault="00C256A6">
            <w:pPr>
              <w:jc w:val="right"/>
            </w:pPr>
            <w:r>
              <w:rPr>
                <w:rFonts w:ascii="Arial" w:hAnsi="Arial" w:cs="Arial"/>
                <w:color w:val="000000"/>
                <w:position w:val="-2"/>
                <w:sz w:val="18"/>
                <w:szCs w:val="18"/>
              </w:rPr>
              <w:t>Opravljanje prevozov učencev v Osnovno šolo Marjana Nemca Radeče in Podružnično šolo Svibno</w:t>
            </w:r>
            <w:r w:rsidR="00FA6B2F">
              <w:rPr>
                <w:rFonts w:ascii="Arial" w:hAnsi="Arial" w:cs="Arial"/>
                <w:color w:val="000000"/>
                <w:position w:val="-2"/>
                <w:sz w:val="18"/>
                <w:szCs w:val="18"/>
              </w:rPr>
              <w:t xml:space="preserve"> na dan</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C7082" w14:textId="77777777" w:rsidR="00D30632" w:rsidRDefault="00D30632"/>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4ED9E" w14:textId="77777777" w:rsidR="00D30632" w:rsidRDefault="00C256A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C7754" w14:textId="77777777" w:rsidR="00D30632" w:rsidRDefault="00C256A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A9C71" w14:textId="77777777" w:rsidR="00D30632" w:rsidRDefault="00C256A6">
            <w:r>
              <w:rPr>
                <w:rFonts w:ascii="Arial" w:hAnsi="Arial" w:cs="Arial"/>
                <w:color w:val="000000"/>
                <w:position w:val="-2"/>
                <w:sz w:val="18"/>
                <w:szCs w:val="18"/>
              </w:rPr>
              <w:t> </w:t>
            </w:r>
          </w:p>
        </w:tc>
      </w:tr>
      <w:tr w:rsidR="00FA6B2F" w14:paraId="230D30F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BDC97" w14:textId="4B2CCC15" w:rsidR="00FA6B2F" w:rsidRDefault="00FA6B2F">
            <w:pPr>
              <w:jc w:val="right"/>
              <w:rPr>
                <w:rFonts w:ascii="Arial" w:hAnsi="Arial" w:cs="Arial"/>
                <w:color w:val="000000"/>
                <w:position w:val="-2"/>
                <w:sz w:val="18"/>
                <w:szCs w:val="18"/>
              </w:rPr>
            </w:pPr>
            <w:r>
              <w:rPr>
                <w:rFonts w:ascii="Arial" w:hAnsi="Arial" w:cs="Arial"/>
                <w:color w:val="000000"/>
                <w:position w:val="-2"/>
                <w:sz w:val="18"/>
                <w:szCs w:val="18"/>
              </w:rPr>
              <w:t>Opravljanje prevozov učencev v Osnovno šolo Marjana Nemca Radeče in Podružnično šolo Svibno za obdobje enega (šolskega) leta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A57DB" w14:textId="77777777" w:rsidR="00FA6B2F" w:rsidRDefault="00FA6B2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965F2" w14:textId="77777777" w:rsidR="00FA6B2F" w:rsidRDefault="00FA6B2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8B248" w14:textId="77777777" w:rsidR="00FA6B2F" w:rsidRDefault="00FA6B2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C44EE" w14:textId="77777777" w:rsidR="00FA6B2F" w:rsidRDefault="00FA6B2F">
            <w:pPr>
              <w:rPr>
                <w:rFonts w:ascii="Arial" w:hAnsi="Arial" w:cs="Arial"/>
                <w:color w:val="000000"/>
                <w:position w:val="-2"/>
                <w:sz w:val="18"/>
                <w:szCs w:val="18"/>
              </w:rPr>
            </w:pPr>
          </w:p>
        </w:tc>
      </w:tr>
      <w:tr w:rsidR="00FA6B2F" w14:paraId="7EC53C62"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B88A1" w14:textId="36410A68" w:rsidR="00FA6B2F" w:rsidRDefault="00FA6B2F">
            <w:pPr>
              <w:jc w:val="right"/>
              <w:rPr>
                <w:rFonts w:ascii="Arial" w:hAnsi="Arial" w:cs="Arial"/>
                <w:color w:val="000000"/>
                <w:position w:val="-2"/>
                <w:sz w:val="18"/>
                <w:szCs w:val="18"/>
              </w:rPr>
            </w:pPr>
            <w:r>
              <w:rPr>
                <w:rFonts w:ascii="Arial" w:hAnsi="Arial" w:cs="Arial"/>
                <w:color w:val="000000"/>
                <w:position w:val="-2"/>
                <w:sz w:val="18"/>
                <w:szCs w:val="18"/>
              </w:rPr>
              <w:t>Opravljanje prevozov učencev v Osnovno šolo Marjana Nemca Radeče in Podružnično šolo Svibno za obdobje štirih (šolskih) let</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55C43" w14:textId="77777777" w:rsidR="00FA6B2F" w:rsidRDefault="00FA6B2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12CAA" w14:textId="77777777" w:rsidR="00FA6B2F" w:rsidRDefault="00FA6B2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B43AF" w14:textId="77777777" w:rsidR="00FA6B2F" w:rsidRDefault="00FA6B2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066D1" w14:textId="77777777" w:rsidR="00FA6B2F" w:rsidRDefault="00FA6B2F">
            <w:pPr>
              <w:rPr>
                <w:rFonts w:ascii="Arial" w:hAnsi="Arial" w:cs="Arial"/>
                <w:color w:val="000000"/>
                <w:position w:val="-2"/>
                <w:sz w:val="18"/>
                <w:szCs w:val="18"/>
              </w:rPr>
            </w:pPr>
          </w:p>
        </w:tc>
      </w:tr>
    </w:tbl>
    <w:p w14:paraId="6812BF3E" w14:textId="77777777" w:rsidR="00D30632" w:rsidRDefault="00C256A6">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0E0A899D" w14:textId="77777777" w:rsidR="005531F3" w:rsidRDefault="005531F3">
      <w:pPr>
        <w:spacing w:before="225" w:after="225" w:line="240" w:lineRule="auto"/>
        <w:jc w:val="both"/>
        <w:rPr>
          <w:rFonts w:ascii="Arial" w:hAnsi="Arial" w:cs="Arial"/>
          <w:b/>
          <w:bCs/>
          <w:color w:val="000000"/>
          <w:sz w:val="18"/>
          <w:szCs w:val="18"/>
        </w:rPr>
      </w:pPr>
    </w:p>
    <w:p w14:paraId="5E979C02" w14:textId="77777777" w:rsidR="005531F3" w:rsidRDefault="005531F3">
      <w:pPr>
        <w:spacing w:before="225" w:after="225" w:line="240" w:lineRule="auto"/>
        <w:jc w:val="both"/>
        <w:rPr>
          <w:rFonts w:ascii="Arial" w:hAnsi="Arial" w:cs="Arial"/>
          <w:b/>
          <w:bCs/>
          <w:color w:val="000000"/>
          <w:sz w:val="18"/>
          <w:szCs w:val="18"/>
        </w:rPr>
      </w:pPr>
    </w:p>
    <w:p w14:paraId="7ACE2A51" w14:textId="77777777" w:rsidR="005531F3" w:rsidRDefault="005531F3">
      <w:pPr>
        <w:spacing w:before="225" w:after="225" w:line="240" w:lineRule="auto"/>
        <w:jc w:val="both"/>
        <w:rPr>
          <w:rFonts w:ascii="Arial" w:hAnsi="Arial" w:cs="Arial"/>
          <w:b/>
          <w:bCs/>
          <w:color w:val="000000"/>
          <w:sz w:val="18"/>
          <w:szCs w:val="18"/>
        </w:rPr>
      </w:pPr>
    </w:p>
    <w:p w14:paraId="3CF63A02" w14:textId="7948D988" w:rsidR="00FA6B2F" w:rsidRDefault="00C256A6">
      <w:pPr>
        <w:spacing w:before="225" w:after="225" w:line="240" w:lineRule="auto"/>
        <w:jc w:val="both"/>
        <w:rPr>
          <w:rFonts w:ascii="Arial" w:hAnsi="Arial" w:cs="Arial"/>
          <w:color w:val="000000"/>
          <w:sz w:val="18"/>
          <w:szCs w:val="18"/>
        </w:rPr>
      </w:pPr>
      <w:r>
        <w:rPr>
          <w:rFonts w:ascii="Arial" w:hAnsi="Arial" w:cs="Arial"/>
          <w:b/>
          <w:bCs/>
          <w:color w:val="000000"/>
          <w:sz w:val="18"/>
          <w:szCs w:val="18"/>
        </w:rPr>
        <w:lastRenderedPageBreak/>
        <w:t>III. Rok veljavnosti ponudb</w:t>
      </w:r>
      <w:r w:rsidRPr="00FA6B2F">
        <w:rPr>
          <w:rFonts w:ascii="Arial" w:hAnsi="Arial" w:cs="Arial"/>
          <w:b/>
          <w:bCs/>
          <w:color w:val="000000"/>
          <w:sz w:val="18"/>
          <w:szCs w:val="18"/>
        </w:rPr>
        <w:t>e</w:t>
      </w:r>
    </w:p>
    <w:p w14:paraId="323F99CC" w14:textId="4D1C332C" w:rsidR="00D30632" w:rsidRDefault="00C256A6">
      <w:pPr>
        <w:spacing w:before="225" w:after="225" w:line="240" w:lineRule="auto"/>
        <w:jc w:val="both"/>
      </w:pPr>
      <w:r>
        <w:rPr>
          <w:rFonts w:ascii="Arial" w:hAnsi="Arial" w:cs="Arial"/>
          <w:color w:val="000000"/>
          <w:sz w:val="18"/>
          <w:szCs w:val="18"/>
        </w:rPr>
        <w:t>Ponudba velja najmanj 60 dni od roka za predložitev ponudb.</w:t>
      </w:r>
    </w:p>
    <w:p w14:paraId="4CFBECA4" w14:textId="77777777" w:rsidR="00D30632" w:rsidRDefault="00C256A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559A33D" w14:textId="77777777" w:rsidR="005531F3" w:rsidRDefault="005531F3">
      <w:pPr>
        <w:spacing w:before="225" w:after="225" w:line="240" w:lineRule="auto"/>
        <w:jc w:val="both"/>
        <w:rPr>
          <w:rFonts w:ascii="Arial" w:hAnsi="Arial" w:cs="Arial"/>
          <w:b/>
          <w:bCs/>
          <w:color w:val="000000"/>
          <w:sz w:val="18"/>
          <w:szCs w:val="18"/>
        </w:rPr>
      </w:pPr>
    </w:p>
    <w:p w14:paraId="77B23EFE" w14:textId="523A65A1" w:rsidR="00D30632" w:rsidRDefault="00C256A6">
      <w:pPr>
        <w:spacing w:before="225" w:after="225" w:line="240" w:lineRule="auto"/>
        <w:jc w:val="both"/>
      </w:pPr>
      <w:r>
        <w:rPr>
          <w:rFonts w:ascii="Arial" w:hAnsi="Arial" w:cs="Arial"/>
          <w:b/>
          <w:bCs/>
          <w:color w:val="000000"/>
          <w:sz w:val="18"/>
          <w:szCs w:val="18"/>
        </w:rPr>
        <w:t>IV. Podatki o plačilu </w:t>
      </w:r>
    </w:p>
    <w:p w14:paraId="0C279A4D" w14:textId="77777777" w:rsidR="00D30632" w:rsidRDefault="00C256A6">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8ADE919" w14:textId="7A7DB656" w:rsidR="005531F3" w:rsidRPr="005531F3" w:rsidRDefault="00C256A6" w:rsidP="005531F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3D14A1B" w14:textId="77777777" w:rsidR="00D30632" w:rsidRDefault="00C256A6">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F14C686" w14:textId="77777777" w:rsidR="00D30632" w:rsidRDefault="00C256A6">
      <w:pPr>
        <w:spacing w:after="0" w:line="240" w:lineRule="auto"/>
        <w:jc w:val="both"/>
      </w:pPr>
      <w:r>
        <w:rPr>
          <w:rFonts w:ascii="Arial" w:hAnsi="Arial" w:cs="Arial"/>
          <w:color w:val="000000"/>
          <w:sz w:val="18"/>
          <w:szCs w:val="18"/>
        </w:rPr>
        <w:t>  </w:t>
      </w:r>
    </w:p>
    <w:p w14:paraId="6B10DEEA" w14:textId="77777777" w:rsidR="00D30632" w:rsidRDefault="00C256A6">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D30632" w14:paraId="00F8386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44A7DB" w14:textId="77777777" w:rsidR="00D30632" w:rsidRDefault="00C256A6">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81EF3" w14:textId="77777777" w:rsidR="00D30632" w:rsidRDefault="00C256A6">
            <w:r>
              <w:rPr>
                <w:rFonts w:ascii="Arial" w:hAnsi="Arial" w:cs="Arial"/>
                <w:color w:val="000000"/>
                <w:position w:val="-2"/>
                <w:sz w:val="18"/>
                <w:szCs w:val="18"/>
              </w:rPr>
              <w:t> </w:t>
            </w:r>
          </w:p>
        </w:tc>
      </w:tr>
      <w:tr w:rsidR="00D30632" w14:paraId="38ACA9A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99A555" w14:textId="77777777" w:rsidR="00D30632" w:rsidRDefault="00C256A6">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891C3" w14:textId="77777777" w:rsidR="00D30632" w:rsidRDefault="00C256A6">
            <w:r>
              <w:rPr>
                <w:rFonts w:ascii="Arial" w:hAnsi="Arial" w:cs="Arial"/>
                <w:color w:val="000000"/>
                <w:position w:val="-2"/>
                <w:sz w:val="18"/>
                <w:szCs w:val="18"/>
              </w:rPr>
              <w:t> </w:t>
            </w:r>
          </w:p>
        </w:tc>
      </w:tr>
      <w:tr w:rsidR="00D30632" w14:paraId="4212CE6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F52DE7" w14:textId="77777777" w:rsidR="00D30632" w:rsidRDefault="00C256A6">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EE6A3" w14:textId="77777777" w:rsidR="00D30632" w:rsidRDefault="00C256A6">
            <w:r>
              <w:rPr>
                <w:rFonts w:ascii="Arial" w:hAnsi="Arial" w:cs="Arial"/>
                <w:color w:val="000000"/>
                <w:position w:val="-2"/>
                <w:sz w:val="18"/>
                <w:szCs w:val="18"/>
              </w:rPr>
              <w:t> </w:t>
            </w:r>
          </w:p>
        </w:tc>
      </w:tr>
      <w:tr w:rsidR="00D30632" w14:paraId="740072D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847744" w14:textId="77777777" w:rsidR="00D30632" w:rsidRDefault="00C256A6">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05A9A" w14:textId="77777777" w:rsidR="00D30632" w:rsidRDefault="00C256A6">
            <w:r>
              <w:rPr>
                <w:rFonts w:ascii="Arial" w:hAnsi="Arial" w:cs="Arial"/>
                <w:color w:val="000000"/>
                <w:position w:val="-2"/>
                <w:sz w:val="18"/>
                <w:szCs w:val="18"/>
              </w:rPr>
              <w:t> </w:t>
            </w:r>
          </w:p>
        </w:tc>
      </w:tr>
      <w:tr w:rsidR="00D30632" w14:paraId="7E49C1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42014A" w14:textId="77777777" w:rsidR="00D30632" w:rsidRDefault="00C256A6">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84F60" w14:textId="77777777" w:rsidR="00D30632" w:rsidRDefault="00C256A6">
            <w:r>
              <w:rPr>
                <w:rFonts w:ascii="Arial" w:hAnsi="Arial" w:cs="Arial"/>
                <w:color w:val="000000"/>
                <w:position w:val="-2"/>
                <w:sz w:val="18"/>
                <w:szCs w:val="18"/>
              </w:rPr>
              <w:t> </w:t>
            </w:r>
          </w:p>
        </w:tc>
      </w:tr>
      <w:tr w:rsidR="00D30632" w14:paraId="320693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7F41B8" w14:textId="77777777" w:rsidR="00D30632" w:rsidRDefault="00C256A6">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92CC0" w14:textId="77777777" w:rsidR="00D30632" w:rsidRDefault="00C256A6">
            <w:r>
              <w:rPr>
                <w:rFonts w:ascii="Arial" w:hAnsi="Arial" w:cs="Arial"/>
                <w:color w:val="000000"/>
                <w:position w:val="-2"/>
                <w:sz w:val="18"/>
                <w:szCs w:val="18"/>
              </w:rPr>
              <w:t> </w:t>
            </w:r>
          </w:p>
        </w:tc>
      </w:tr>
      <w:tr w:rsidR="00D30632" w14:paraId="7450A87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60CEFA" w14:textId="77777777" w:rsidR="00D30632" w:rsidRDefault="00C256A6">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12CCE" w14:textId="77777777" w:rsidR="00D30632" w:rsidRDefault="00C256A6">
            <w:r>
              <w:rPr>
                <w:rFonts w:ascii="Arial" w:hAnsi="Arial" w:cs="Arial"/>
                <w:color w:val="000000"/>
                <w:position w:val="-2"/>
                <w:sz w:val="18"/>
                <w:szCs w:val="18"/>
              </w:rPr>
              <w:t> </w:t>
            </w:r>
          </w:p>
        </w:tc>
      </w:tr>
      <w:tr w:rsidR="00D30632" w14:paraId="15EAB9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5B9799" w14:textId="77777777" w:rsidR="00D30632" w:rsidRDefault="00C256A6">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3B59B" w14:textId="77777777" w:rsidR="00D30632" w:rsidRDefault="00C256A6">
            <w:r>
              <w:rPr>
                <w:rFonts w:ascii="Arial" w:hAnsi="Arial" w:cs="Arial"/>
                <w:color w:val="000000"/>
                <w:position w:val="-2"/>
                <w:sz w:val="18"/>
                <w:szCs w:val="18"/>
              </w:rPr>
              <w:t> </w:t>
            </w:r>
          </w:p>
        </w:tc>
      </w:tr>
      <w:tr w:rsidR="00D30632" w14:paraId="7CCCBB5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E6B3AE" w14:textId="77777777" w:rsidR="00D30632" w:rsidRDefault="00C256A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87FB9D" w14:textId="77777777" w:rsidR="00D30632" w:rsidRDefault="00C256A6">
            <w:r>
              <w:rPr>
                <w:rFonts w:ascii="Arial" w:hAnsi="Arial" w:cs="Arial"/>
                <w:color w:val="000000"/>
                <w:position w:val="-2"/>
                <w:sz w:val="18"/>
                <w:szCs w:val="18"/>
              </w:rPr>
              <w:t> </w:t>
            </w:r>
          </w:p>
        </w:tc>
      </w:tr>
      <w:tr w:rsidR="00D30632" w14:paraId="13620A5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3B8B1D" w14:textId="77777777" w:rsidR="00D30632" w:rsidRDefault="00C256A6">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4AC47" w14:textId="77777777" w:rsidR="00D30632" w:rsidRDefault="00C256A6">
            <w:r>
              <w:rPr>
                <w:rFonts w:ascii="Arial" w:hAnsi="Arial" w:cs="Arial"/>
                <w:color w:val="000000"/>
                <w:position w:val="-2"/>
                <w:sz w:val="18"/>
                <w:szCs w:val="18"/>
              </w:rPr>
              <w:t> </w:t>
            </w:r>
          </w:p>
        </w:tc>
      </w:tr>
      <w:tr w:rsidR="00D30632" w14:paraId="7A1D88F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3390AF" w14:textId="77777777" w:rsidR="00D30632" w:rsidRDefault="00C256A6">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264B0" w14:textId="77777777" w:rsidR="00D30632" w:rsidRDefault="00C256A6">
            <w:r>
              <w:rPr>
                <w:rFonts w:ascii="Arial" w:hAnsi="Arial" w:cs="Arial"/>
                <w:color w:val="000000"/>
                <w:position w:val="-2"/>
                <w:sz w:val="18"/>
                <w:szCs w:val="18"/>
              </w:rPr>
              <w:t> </w:t>
            </w:r>
          </w:p>
        </w:tc>
      </w:tr>
      <w:tr w:rsidR="00D30632" w14:paraId="2B7B2B4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1CE53E" w14:textId="77777777" w:rsidR="00D30632" w:rsidRDefault="00C256A6">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35045" w14:textId="77777777" w:rsidR="00D30632" w:rsidRDefault="00C256A6">
            <w:r>
              <w:rPr>
                <w:rFonts w:ascii="Arial" w:hAnsi="Arial" w:cs="Arial"/>
                <w:color w:val="000000"/>
                <w:position w:val="-2"/>
                <w:sz w:val="18"/>
                <w:szCs w:val="18"/>
              </w:rPr>
              <w:t> </w:t>
            </w:r>
          </w:p>
        </w:tc>
      </w:tr>
      <w:tr w:rsidR="00D30632" w14:paraId="205C35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371B54" w14:textId="77777777" w:rsidR="00D30632" w:rsidRDefault="00C256A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040A0" w14:textId="77777777" w:rsidR="00D30632" w:rsidRDefault="00C256A6">
            <w:r>
              <w:rPr>
                <w:rFonts w:ascii="Arial" w:hAnsi="Arial" w:cs="Arial"/>
                <w:color w:val="000000"/>
                <w:position w:val="-2"/>
                <w:sz w:val="18"/>
                <w:szCs w:val="18"/>
              </w:rPr>
              <w:t> </w:t>
            </w:r>
          </w:p>
        </w:tc>
      </w:tr>
    </w:tbl>
    <w:p w14:paraId="0C7E828B" w14:textId="77777777" w:rsidR="00D30632" w:rsidRDefault="00D30632"/>
    <w:tbl>
      <w:tblPr>
        <w:tblStyle w:val="NormalTablePHPDOCX"/>
        <w:tblW w:w="8745" w:type="dxa"/>
        <w:tblInd w:w="108" w:type="dxa"/>
        <w:tblLook w:val="04A0" w:firstRow="1" w:lastRow="0" w:firstColumn="1" w:lastColumn="0" w:noHBand="0" w:noVBand="1"/>
      </w:tblPr>
      <w:tblGrid>
        <w:gridCol w:w="4080"/>
        <w:gridCol w:w="4665"/>
      </w:tblGrid>
      <w:tr w:rsidR="00D30632" w14:paraId="23FA5C28" w14:textId="77777777">
        <w:tc>
          <w:tcPr>
            <w:tcW w:w="4080" w:type="dxa"/>
            <w:gridSpan w:val="2"/>
            <w:tcMar>
              <w:top w:w="75" w:type="dxa"/>
              <w:bottom w:w="75" w:type="dxa"/>
            </w:tcMar>
            <w:vAlign w:val="center"/>
          </w:tcPr>
          <w:p w14:paraId="6C62C3B1" w14:textId="77777777" w:rsidR="00D30632" w:rsidRDefault="00C256A6">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D30632" w14:paraId="73599D5C" w14:textId="77777777">
        <w:tc>
          <w:tcPr>
            <w:tcW w:w="4080" w:type="dxa"/>
            <w:tcMar>
              <w:top w:w="75" w:type="dxa"/>
              <w:bottom w:w="75" w:type="dxa"/>
            </w:tcMar>
            <w:vAlign w:val="center"/>
          </w:tcPr>
          <w:p w14:paraId="56AE31F0" w14:textId="77777777" w:rsidR="00D30632" w:rsidRDefault="00C256A6">
            <w:r>
              <w:rPr>
                <w:rFonts w:ascii="Arial" w:hAnsi="Arial" w:cs="Arial"/>
                <w:color w:val="000000"/>
                <w:position w:val="-2"/>
                <w:sz w:val="18"/>
                <w:szCs w:val="18"/>
              </w:rPr>
              <w:t>Kraj in datum:</w:t>
            </w:r>
          </w:p>
        </w:tc>
        <w:tc>
          <w:tcPr>
            <w:tcW w:w="0" w:type="auto"/>
            <w:tcMar>
              <w:top w:w="75" w:type="dxa"/>
              <w:bottom w:w="75" w:type="dxa"/>
            </w:tcMar>
            <w:vAlign w:val="center"/>
          </w:tcPr>
          <w:p w14:paraId="73BEA1FF" w14:textId="77777777" w:rsidR="00D30632" w:rsidRDefault="00C256A6">
            <w:pPr>
              <w:jc w:val="center"/>
            </w:pPr>
            <w:r>
              <w:rPr>
                <w:rFonts w:ascii="Arial" w:hAnsi="Arial" w:cs="Arial"/>
                <w:color w:val="000000"/>
                <w:position w:val="-2"/>
                <w:sz w:val="18"/>
                <w:szCs w:val="18"/>
              </w:rPr>
              <w:t>Ime in priimek: _____________________</w:t>
            </w:r>
          </w:p>
        </w:tc>
      </w:tr>
      <w:tr w:rsidR="00D30632" w14:paraId="1F61F99F" w14:textId="77777777">
        <w:tc>
          <w:tcPr>
            <w:tcW w:w="4080" w:type="dxa"/>
            <w:tcMar>
              <w:top w:w="75" w:type="dxa"/>
              <w:bottom w:w="75" w:type="dxa"/>
            </w:tcMar>
            <w:vAlign w:val="center"/>
          </w:tcPr>
          <w:p w14:paraId="4FF6B7A6" w14:textId="77777777" w:rsidR="00D30632" w:rsidRDefault="00C256A6">
            <w:r>
              <w:rPr>
                <w:rFonts w:ascii="Arial" w:hAnsi="Arial" w:cs="Arial"/>
                <w:color w:val="000000"/>
                <w:position w:val="-2"/>
                <w:sz w:val="18"/>
                <w:szCs w:val="18"/>
              </w:rPr>
              <w:t> </w:t>
            </w:r>
          </w:p>
        </w:tc>
        <w:tc>
          <w:tcPr>
            <w:tcW w:w="0" w:type="auto"/>
            <w:tcMar>
              <w:top w:w="75" w:type="dxa"/>
              <w:bottom w:w="75" w:type="dxa"/>
            </w:tcMar>
            <w:vAlign w:val="center"/>
          </w:tcPr>
          <w:p w14:paraId="46F0446E" w14:textId="77777777" w:rsidR="00D30632" w:rsidRDefault="00D30632"/>
          <w:p w14:paraId="0A7E03BC" w14:textId="77777777" w:rsidR="00D30632" w:rsidRDefault="00C256A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CB216B1" w14:textId="77777777" w:rsidR="00D30632" w:rsidRDefault="00C256A6">
      <w:pPr>
        <w:spacing w:before="225" w:after="225" w:line="240" w:lineRule="auto"/>
        <w:jc w:val="both"/>
        <w:sectPr w:rsidR="00D30632" w:rsidSect="006E7A2B">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14:paraId="271D342F"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667A52D" w14:textId="77777777" w:rsidR="00252358" w:rsidRPr="00252358" w:rsidRDefault="00A61ADB" w:rsidP="00252358"/>
    <w:p w14:paraId="7138685E" w14:textId="77777777" w:rsidR="00EB2A75" w:rsidRDefault="00C256A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C08C0C2" w14:textId="77777777" w:rsidR="00EB2A75" w:rsidRDefault="00A61ADB" w:rsidP="00EB2A75">
      <w:pPr>
        <w:spacing w:after="120"/>
        <w:rPr>
          <w:rFonts w:ascii="Arial" w:hAnsi="Arial" w:cs="Arial"/>
        </w:rPr>
      </w:pPr>
    </w:p>
    <w:p w14:paraId="16D78774" w14:textId="77777777" w:rsidR="00D30632" w:rsidRDefault="00C256A6">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Opravljanje prevozov učencev v Osnovno šolo Marjana Nemca Radeče in Podružnično šolo Svibno</w:t>
      </w:r>
      <w:r>
        <w:rPr>
          <w:rFonts w:ascii="Arial" w:hAnsi="Arial" w:cs="Arial"/>
          <w:color w:val="000000"/>
          <w:sz w:val="18"/>
          <w:szCs w:val="18"/>
        </w:rPr>
        <w:t>«,</w:t>
      </w:r>
    </w:p>
    <w:p w14:paraId="657430B9" w14:textId="77777777" w:rsidR="00D30632" w:rsidRDefault="00C256A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57E2344" w14:textId="77777777" w:rsidR="00D30632" w:rsidRDefault="00C256A6">
      <w:pPr>
        <w:spacing w:before="225" w:after="225" w:line="240" w:lineRule="auto"/>
        <w:jc w:val="both"/>
      </w:pPr>
      <w:r>
        <w:rPr>
          <w:rFonts w:ascii="Arial" w:hAnsi="Arial" w:cs="Arial"/>
          <w:i/>
          <w:iCs/>
          <w:color w:val="000000"/>
          <w:sz w:val="18"/>
          <w:szCs w:val="18"/>
        </w:rPr>
        <w:t>(naziv ponudnika, partnerja v skupni ponudbi)</w:t>
      </w:r>
    </w:p>
    <w:p w14:paraId="431BBD6C" w14:textId="77777777" w:rsidR="00D30632" w:rsidRDefault="00C256A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30632" w14:paraId="1B7B7A93" w14:textId="77777777">
        <w:tc>
          <w:tcPr>
            <w:tcW w:w="0" w:type="auto"/>
            <w:tcMar>
              <w:top w:w="0" w:type="auto"/>
              <w:bottom w:w="0" w:type="auto"/>
            </w:tcMar>
          </w:tcPr>
          <w:p w14:paraId="1A3EAA49"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1176205"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918602A"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72DF8F6"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9B4B6B5"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4D20038"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75F1C3D"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6CB3D54"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DFCB24E"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2513EAB"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1DDE1FD"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83385C5"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B9FAEC1"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8001A4D"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6FDBCEF"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F46092B"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CDAA9A3"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BAAA529"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C8EF2A8"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2FFEBED"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F0AB538"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8D7022E" w14:textId="77777777" w:rsidR="00D30632" w:rsidRDefault="00C256A6" w:rsidP="00C256A6">
            <w:pPr>
              <w:numPr>
                <w:ilvl w:val="0"/>
                <w:numId w:val="1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B1A2767" w14:textId="77777777" w:rsidR="00D30632" w:rsidRDefault="00C256A6">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30632" w14:paraId="55550F32" w14:textId="77777777">
        <w:tc>
          <w:tcPr>
            <w:tcW w:w="0" w:type="auto"/>
            <w:tcMar>
              <w:top w:w="0" w:type="auto"/>
              <w:bottom w:w="0" w:type="auto"/>
            </w:tcMar>
          </w:tcPr>
          <w:p w14:paraId="656677A0"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270833D5"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0B92BC7"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AD12A03"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2545A230"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B6BDC5B"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3F195DA"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60EC3B5"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F76C5CD"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A8F3B84"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3EAFBF7"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8D0F15E"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2C89DA8" w14:textId="77777777" w:rsidR="00D30632" w:rsidRDefault="00C256A6" w:rsidP="00C256A6">
            <w:pPr>
              <w:numPr>
                <w:ilvl w:val="0"/>
                <w:numId w:val="1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B34D0D9" w14:textId="77777777" w:rsidR="00D30632" w:rsidRDefault="00C256A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43CECF2" w14:textId="77777777" w:rsidR="00D30632" w:rsidRDefault="00C256A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Radeče, Ulica Milana Majcna 1, 1433 Radeče</w:t>
      </w:r>
      <w:r>
        <w:rPr>
          <w:rFonts w:ascii="Arial" w:hAnsi="Arial" w:cs="Arial"/>
          <w:color w:val="000000"/>
          <w:sz w:val="18"/>
          <w:szCs w:val="18"/>
        </w:rPr>
        <w:t>  v zvezi z oddajo javnega naročila za namene </w:t>
      </w:r>
      <w:r>
        <w:rPr>
          <w:rFonts w:ascii="Arial" w:hAnsi="Arial" w:cs="Arial"/>
          <w:b/>
          <w:bCs/>
          <w:color w:val="000000"/>
          <w:sz w:val="18"/>
          <w:szCs w:val="18"/>
        </w:rPr>
        <w:t>Opravljanje prevozov učencev v Osnovno šolo Marjana Nemca Radeče in Podružnično šolo Svibno,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05AF121" w14:textId="77777777" w:rsidR="00D30632" w:rsidRDefault="00C256A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30632" w14:paraId="2B6D6D86" w14:textId="77777777">
        <w:tc>
          <w:tcPr>
            <w:tcW w:w="2500" w:type="pct"/>
            <w:tcMar>
              <w:top w:w="75" w:type="dxa"/>
              <w:bottom w:w="75" w:type="dxa"/>
            </w:tcMar>
            <w:vAlign w:val="center"/>
          </w:tcPr>
          <w:p w14:paraId="1BE16A83" w14:textId="77777777" w:rsidR="00D30632" w:rsidRDefault="00C256A6">
            <w:r>
              <w:rPr>
                <w:rFonts w:ascii="Arial" w:hAnsi="Arial" w:cs="Arial"/>
                <w:color w:val="000000"/>
                <w:position w:val="-2"/>
                <w:sz w:val="18"/>
                <w:szCs w:val="18"/>
              </w:rPr>
              <w:t>Kraj in datum:</w:t>
            </w:r>
          </w:p>
        </w:tc>
        <w:tc>
          <w:tcPr>
            <w:tcW w:w="0" w:type="auto"/>
            <w:tcMar>
              <w:top w:w="75" w:type="dxa"/>
              <w:bottom w:w="75" w:type="dxa"/>
            </w:tcMar>
            <w:vAlign w:val="center"/>
          </w:tcPr>
          <w:p w14:paraId="31BFF02B" w14:textId="77777777" w:rsidR="00D30632" w:rsidRDefault="00C256A6">
            <w:r>
              <w:rPr>
                <w:rFonts w:ascii="Arial" w:hAnsi="Arial" w:cs="Arial"/>
                <w:color w:val="000000"/>
                <w:position w:val="-2"/>
                <w:sz w:val="18"/>
                <w:szCs w:val="18"/>
              </w:rPr>
              <w:t>Ime in priimek: _____________________</w:t>
            </w:r>
          </w:p>
        </w:tc>
      </w:tr>
      <w:tr w:rsidR="00D30632" w14:paraId="0A461967" w14:textId="77777777">
        <w:tc>
          <w:tcPr>
            <w:tcW w:w="2500" w:type="pct"/>
            <w:tcMar>
              <w:top w:w="75" w:type="dxa"/>
              <w:bottom w:w="75" w:type="dxa"/>
            </w:tcMar>
            <w:vAlign w:val="center"/>
          </w:tcPr>
          <w:p w14:paraId="200F8799" w14:textId="77777777" w:rsidR="00D30632" w:rsidRDefault="00C256A6">
            <w:r>
              <w:rPr>
                <w:rFonts w:ascii="Arial" w:hAnsi="Arial" w:cs="Arial"/>
                <w:color w:val="000000"/>
                <w:position w:val="-2"/>
                <w:sz w:val="18"/>
                <w:szCs w:val="18"/>
              </w:rPr>
              <w:t> </w:t>
            </w:r>
          </w:p>
        </w:tc>
        <w:tc>
          <w:tcPr>
            <w:tcW w:w="0" w:type="auto"/>
            <w:tcMar>
              <w:top w:w="75" w:type="dxa"/>
              <w:bottom w:w="75" w:type="dxa"/>
            </w:tcMar>
            <w:vAlign w:val="center"/>
          </w:tcPr>
          <w:p w14:paraId="0ED1AADD" w14:textId="77777777" w:rsidR="00D30632" w:rsidRDefault="00D30632"/>
          <w:p w14:paraId="1C948F31" w14:textId="77777777" w:rsidR="00D30632" w:rsidRDefault="00C256A6">
            <w:pPr>
              <w:jc w:val="center"/>
            </w:pPr>
            <w:r>
              <w:rPr>
                <w:rFonts w:ascii="Arial" w:hAnsi="Arial" w:cs="Arial"/>
                <w:color w:val="A9A9A9"/>
                <w:position w:val="-2"/>
                <w:sz w:val="18"/>
                <w:szCs w:val="18"/>
              </w:rPr>
              <w:t>(žig in podpis)</w:t>
            </w:r>
          </w:p>
        </w:tc>
      </w:tr>
    </w:tbl>
    <w:p w14:paraId="3E494CA6" w14:textId="77777777" w:rsidR="00D30632" w:rsidRDefault="00C256A6">
      <w:pPr>
        <w:spacing w:before="225" w:after="225" w:line="240" w:lineRule="auto"/>
        <w:jc w:val="both"/>
      </w:pPr>
      <w:r>
        <w:rPr>
          <w:rFonts w:ascii="Arial" w:hAnsi="Arial" w:cs="Arial"/>
          <w:color w:val="000000"/>
          <w:sz w:val="18"/>
          <w:szCs w:val="18"/>
        </w:rPr>
        <w:t> </w:t>
      </w:r>
    </w:p>
    <w:p w14:paraId="1D0E5A0B" w14:textId="77777777" w:rsidR="00D30632" w:rsidRDefault="00D30632">
      <w:pPr>
        <w:sectPr w:rsidR="00D30632" w:rsidSect="006E7A2B">
          <w:footerReference w:type="default" r:id="rId10"/>
          <w:pgSz w:w="11906" w:h="16838"/>
          <w:pgMar w:top="1418" w:right="1418" w:bottom="1418" w:left="1418" w:header="567" w:footer="596" w:gutter="0"/>
          <w:cols w:space="708"/>
          <w:docGrid w:linePitch="360"/>
        </w:sectPr>
      </w:pPr>
    </w:p>
    <w:p w14:paraId="4AA11463"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098033E" w14:textId="77777777" w:rsidR="00252358" w:rsidRPr="00252358" w:rsidRDefault="00A61ADB" w:rsidP="00252358"/>
    <w:p w14:paraId="02C11CDF" w14:textId="77777777" w:rsidR="00EB2A75" w:rsidRDefault="00C256A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57D4518" w14:textId="77777777" w:rsidR="00EB2A75" w:rsidRDefault="00A61ADB" w:rsidP="00EB2A75">
      <w:pPr>
        <w:spacing w:after="120"/>
        <w:rPr>
          <w:rFonts w:ascii="Arial" w:hAnsi="Arial" w:cs="Arial"/>
        </w:rPr>
      </w:pPr>
    </w:p>
    <w:p w14:paraId="71D07865" w14:textId="7AD81527" w:rsidR="00D30632" w:rsidRDefault="00C256A6">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65A7A0E4" w14:textId="77777777" w:rsidR="00D30632" w:rsidRDefault="00C256A6">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AD441BD" w14:textId="77777777" w:rsidR="00D30632" w:rsidRDefault="00C256A6">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BEAD39D" w14:textId="77777777" w:rsidR="00D30632" w:rsidRDefault="00D30632">
      <w:pPr>
        <w:sectPr w:rsidR="00D30632" w:rsidSect="006E7A2B">
          <w:footerReference w:type="default" r:id="rId11"/>
          <w:pgSz w:w="11906" w:h="16838"/>
          <w:pgMar w:top="1418" w:right="1418" w:bottom="1418" w:left="1418" w:header="567" w:footer="596" w:gutter="0"/>
          <w:cols w:space="708"/>
          <w:docGrid w:linePitch="360"/>
        </w:sectPr>
      </w:pPr>
    </w:p>
    <w:p w14:paraId="2AC513DD"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597D96D" w14:textId="77777777" w:rsidR="00252358" w:rsidRPr="00252358" w:rsidRDefault="00A61ADB" w:rsidP="00252358"/>
    <w:p w14:paraId="0D7D2A21" w14:textId="77777777" w:rsidR="00EB2A75" w:rsidRDefault="00C256A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5C5ED50" w14:textId="77777777" w:rsidR="00EB2A75" w:rsidRDefault="00A61ADB" w:rsidP="00EB2A75">
      <w:pPr>
        <w:spacing w:after="120"/>
        <w:rPr>
          <w:rFonts w:ascii="Arial" w:hAnsi="Arial" w:cs="Arial"/>
        </w:rPr>
      </w:pPr>
    </w:p>
    <w:p w14:paraId="652DC7D0" w14:textId="77777777" w:rsidR="00D30632" w:rsidRDefault="00C256A6">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30632" w14:paraId="749904DF" w14:textId="77777777">
        <w:tc>
          <w:tcPr>
            <w:tcW w:w="0" w:type="auto"/>
            <w:tcMar>
              <w:top w:w="0" w:type="auto"/>
              <w:bottom w:w="0" w:type="auto"/>
            </w:tcMar>
          </w:tcPr>
          <w:p w14:paraId="285767C8" w14:textId="77777777" w:rsidR="00D30632" w:rsidRDefault="00C256A6" w:rsidP="00C256A6">
            <w:pPr>
              <w:numPr>
                <w:ilvl w:val="0"/>
                <w:numId w:val="1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C3528BE" w14:textId="77777777" w:rsidR="00D30632" w:rsidRDefault="00C256A6" w:rsidP="00C256A6">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E68C6A1" w14:textId="77777777" w:rsidR="00D30632" w:rsidRDefault="00C256A6" w:rsidP="00C256A6">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D5CDEEA" w14:textId="77777777" w:rsidR="00D30632" w:rsidRDefault="00C256A6">
      <w:pPr>
        <w:spacing w:before="225" w:after="225" w:line="240" w:lineRule="auto"/>
        <w:jc w:val="center"/>
      </w:pPr>
      <w:r>
        <w:rPr>
          <w:rFonts w:ascii="Arial" w:hAnsi="Arial" w:cs="Arial"/>
          <w:b/>
          <w:bCs/>
          <w:color w:val="000000"/>
          <w:sz w:val="21"/>
          <w:szCs w:val="21"/>
        </w:rPr>
        <w:t>POOBLASTILO</w:t>
      </w:r>
    </w:p>
    <w:p w14:paraId="5EE0933E" w14:textId="77777777" w:rsidR="00D30632" w:rsidRDefault="00C256A6">
      <w:pPr>
        <w:spacing w:before="225" w:after="225" w:line="240" w:lineRule="auto"/>
        <w:jc w:val="both"/>
      </w:pPr>
      <w:r>
        <w:rPr>
          <w:rFonts w:ascii="Arial" w:hAnsi="Arial" w:cs="Arial"/>
          <w:color w:val="000000"/>
          <w:sz w:val="18"/>
          <w:szCs w:val="18"/>
        </w:rPr>
        <w:t>Pooblaščamo naročnika Občina Radeče,Ulica Milana Majcna 1, 1433 Radeče,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30632" w14:paraId="1A1E9E5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DA25D" w14:textId="77777777" w:rsidR="00D30632" w:rsidRDefault="00C256A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AB8C1" w14:textId="77777777" w:rsidR="00D30632" w:rsidRDefault="00C256A6">
            <w:r>
              <w:rPr>
                <w:rFonts w:ascii="Arial" w:hAnsi="Arial" w:cs="Arial"/>
                <w:color w:val="000000"/>
                <w:position w:val="-2"/>
                <w:sz w:val="18"/>
                <w:szCs w:val="18"/>
              </w:rPr>
              <w:t> </w:t>
            </w:r>
          </w:p>
        </w:tc>
      </w:tr>
      <w:tr w:rsidR="00D30632" w14:paraId="74C6826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CCAAB" w14:textId="77777777" w:rsidR="00D30632" w:rsidRDefault="00C256A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7C6E8" w14:textId="77777777" w:rsidR="00D30632" w:rsidRDefault="00C256A6">
            <w:r>
              <w:rPr>
                <w:rFonts w:ascii="Arial" w:hAnsi="Arial" w:cs="Arial"/>
                <w:color w:val="000000"/>
                <w:position w:val="-2"/>
                <w:sz w:val="18"/>
                <w:szCs w:val="18"/>
              </w:rPr>
              <w:t> </w:t>
            </w:r>
          </w:p>
        </w:tc>
      </w:tr>
      <w:tr w:rsidR="00D30632" w14:paraId="005275E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4A3BE" w14:textId="77777777" w:rsidR="00D30632" w:rsidRDefault="00C256A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AAE6D" w14:textId="77777777" w:rsidR="00D30632" w:rsidRDefault="00C256A6">
            <w:r>
              <w:rPr>
                <w:rFonts w:ascii="Arial" w:hAnsi="Arial" w:cs="Arial"/>
                <w:color w:val="000000"/>
                <w:position w:val="-2"/>
                <w:sz w:val="18"/>
                <w:szCs w:val="18"/>
              </w:rPr>
              <w:t> </w:t>
            </w:r>
          </w:p>
        </w:tc>
      </w:tr>
      <w:tr w:rsidR="00D30632" w14:paraId="67EDB1D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2AEE8" w14:textId="77777777" w:rsidR="00D30632" w:rsidRDefault="00C256A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CE1C3" w14:textId="77777777" w:rsidR="00D30632" w:rsidRDefault="00C256A6">
            <w:r>
              <w:rPr>
                <w:rFonts w:ascii="Arial" w:hAnsi="Arial" w:cs="Arial"/>
                <w:color w:val="000000"/>
                <w:position w:val="-2"/>
                <w:sz w:val="18"/>
                <w:szCs w:val="18"/>
              </w:rPr>
              <w:t> </w:t>
            </w:r>
          </w:p>
        </w:tc>
      </w:tr>
      <w:tr w:rsidR="00D30632" w14:paraId="5BD7894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D0B5B" w14:textId="77777777" w:rsidR="00D30632" w:rsidRDefault="00C256A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97201" w14:textId="77777777" w:rsidR="00D30632" w:rsidRDefault="00C256A6">
            <w:r>
              <w:rPr>
                <w:rFonts w:ascii="Arial" w:hAnsi="Arial" w:cs="Arial"/>
                <w:color w:val="000000"/>
                <w:position w:val="-2"/>
                <w:sz w:val="18"/>
                <w:szCs w:val="18"/>
              </w:rPr>
              <w:t> </w:t>
            </w:r>
          </w:p>
        </w:tc>
      </w:tr>
    </w:tbl>
    <w:p w14:paraId="76BB08E4" w14:textId="77777777" w:rsidR="00D30632" w:rsidRDefault="00C256A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30632" w14:paraId="462A1149" w14:textId="77777777">
        <w:tc>
          <w:tcPr>
            <w:tcW w:w="2500" w:type="pct"/>
            <w:tcMar>
              <w:top w:w="75" w:type="dxa"/>
              <w:bottom w:w="75" w:type="dxa"/>
            </w:tcMar>
            <w:vAlign w:val="center"/>
          </w:tcPr>
          <w:p w14:paraId="0050FC55" w14:textId="77777777" w:rsidR="00D30632" w:rsidRDefault="00C256A6">
            <w:r>
              <w:rPr>
                <w:rFonts w:ascii="Arial" w:hAnsi="Arial" w:cs="Arial"/>
                <w:color w:val="000000"/>
                <w:position w:val="-2"/>
                <w:sz w:val="18"/>
                <w:szCs w:val="18"/>
              </w:rPr>
              <w:t>Kraj in datum:</w:t>
            </w:r>
          </w:p>
        </w:tc>
        <w:tc>
          <w:tcPr>
            <w:tcW w:w="0" w:type="auto"/>
            <w:tcMar>
              <w:top w:w="75" w:type="dxa"/>
              <w:bottom w:w="75" w:type="dxa"/>
            </w:tcMar>
            <w:vAlign w:val="center"/>
          </w:tcPr>
          <w:p w14:paraId="3DECF2C4" w14:textId="77777777" w:rsidR="00D30632" w:rsidRDefault="00C256A6">
            <w:r>
              <w:rPr>
                <w:rFonts w:ascii="Arial" w:hAnsi="Arial" w:cs="Arial"/>
                <w:color w:val="000000"/>
                <w:position w:val="-2"/>
                <w:sz w:val="18"/>
                <w:szCs w:val="18"/>
              </w:rPr>
              <w:t>Ime in priimek: _____________________</w:t>
            </w:r>
          </w:p>
        </w:tc>
      </w:tr>
      <w:tr w:rsidR="00D30632" w14:paraId="22091C29" w14:textId="77777777">
        <w:tc>
          <w:tcPr>
            <w:tcW w:w="2500" w:type="pct"/>
            <w:tcMar>
              <w:top w:w="75" w:type="dxa"/>
              <w:bottom w:w="75" w:type="dxa"/>
            </w:tcMar>
            <w:vAlign w:val="center"/>
          </w:tcPr>
          <w:p w14:paraId="56E5FBB4" w14:textId="77777777" w:rsidR="00D30632" w:rsidRDefault="00C256A6">
            <w:r>
              <w:rPr>
                <w:rFonts w:ascii="Arial" w:hAnsi="Arial" w:cs="Arial"/>
                <w:color w:val="000000"/>
                <w:position w:val="-2"/>
                <w:sz w:val="18"/>
                <w:szCs w:val="18"/>
              </w:rPr>
              <w:t> </w:t>
            </w:r>
          </w:p>
        </w:tc>
        <w:tc>
          <w:tcPr>
            <w:tcW w:w="0" w:type="auto"/>
            <w:tcMar>
              <w:top w:w="75" w:type="dxa"/>
              <w:bottom w:w="75" w:type="dxa"/>
            </w:tcMar>
            <w:vAlign w:val="center"/>
          </w:tcPr>
          <w:p w14:paraId="4FF60E98" w14:textId="77777777" w:rsidR="00D30632" w:rsidRDefault="00D30632"/>
          <w:p w14:paraId="2D9AADC5" w14:textId="77777777" w:rsidR="00D30632" w:rsidRDefault="00C256A6">
            <w:pPr>
              <w:jc w:val="center"/>
            </w:pPr>
            <w:r>
              <w:rPr>
                <w:rFonts w:ascii="Arial" w:hAnsi="Arial" w:cs="Arial"/>
                <w:color w:val="A9A9A9"/>
                <w:position w:val="-2"/>
                <w:sz w:val="18"/>
                <w:szCs w:val="18"/>
              </w:rPr>
              <w:t>(žig in podpis)</w:t>
            </w:r>
          </w:p>
        </w:tc>
      </w:tr>
    </w:tbl>
    <w:p w14:paraId="528A1035" w14:textId="77777777" w:rsidR="00D30632" w:rsidRDefault="00C256A6">
      <w:pPr>
        <w:spacing w:before="225" w:after="225" w:line="240" w:lineRule="auto"/>
        <w:jc w:val="both"/>
      </w:pPr>
      <w:r>
        <w:rPr>
          <w:rFonts w:ascii="Arial" w:hAnsi="Arial" w:cs="Arial"/>
          <w:color w:val="000000"/>
          <w:sz w:val="18"/>
          <w:szCs w:val="18"/>
        </w:rPr>
        <w:t> </w:t>
      </w:r>
    </w:p>
    <w:p w14:paraId="159CADC1" w14:textId="77777777" w:rsidR="00D30632" w:rsidRDefault="00C256A6">
      <w:pPr>
        <w:spacing w:before="225" w:after="225" w:line="240" w:lineRule="auto"/>
        <w:jc w:val="both"/>
      </w:pPr>
      <w:r>
        <w:rPr>
          <w:rFonts w:ascii="Arial" w:hAnsi="Arial" w:cs="Arial"/>
          <w:color w:val="000000"/>
          <w:sz w:val="18"/>
          <w:szCs w:val="18"/>
        </w:rPr>
        <w:t> </w:t>
      </w:r>
    </w:p>
    <w:p w14:paraId="36C27930" w14:textId="77777777" w:rsidR="00D30632" w:rsidRDefault="00C256A6">
      <w:pPr>
        <w:spacing w:before="225" w:after="225" w:line="240" w:lineRule="auto"/>
        <w:jc w:val="both"/>
      </w:pPr>
      <w:r>
        <w:rPr>
          <w:rFonts w:ascii="Arial" w:hAnsi="Arial" w:cs="Arial"/>
          <w:color w:val="000000"/>
          <w:sz w:val="18"/>
          <w:szCs w:val="18"/>
        </w:rPr>
        <w:t> </w:t>
      </w:r>
    </w:p>
    <w:p w14:paraId="5DB0097E" w14:textId="77777777" w:rsidR="00D30632" w:rsidRDefault="00D30632">
      <w:pPr>
        <w:sectPr w:rsidR="00D30632" w:rsidSect="006E7A2B">
          <w:footerReference w:type="default" r:id="rId12"/>
          <w:pgSz w:w="11906" w:h="16838"/>
          <w:pgMar w:top="1418" w:right="1418" w:bottom="1418" w:left="1418" w:header="567" w:footer="596" w:gutter="0"/>
          <w:cols w:space="708"/>
          <w:docGrid w:linePitch="360"/>
        </w:sectPr>
      </w:pPr>
    </w:p>
    <w:p w14:paraId="4569058F"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6907102B" w14:textId="77777777" w:rsidR="00252358" w:rsidRPr="00252358" w:rsidRDefault="00A61ADB" w:rsidP="00252358"/>
    <w:p w14:paraId="4F043DED" w14:textId="77777777" w:rsidR="00EB2A75" w:rsidRDefault="00C256A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70C8940C" w14:textId="77777777" w:rsidR="00EB2A75" w:rsidRDefault="00A61ADB" w:rsidP="00EB2A75">
      <w:pPr>
        <w:spacing w:after="120"/>
        <w:rPr>
          <w:rFonts w:ascii="Arial" w:hAnsi="Arial" w:cs="Arial"/>
        </w:rPr>
      </w:pPr>
    </w:p>
    <w:p w14:paraId="59E4803A" w14:textId="77777777" w:rsidR="00D30632" w:rsidRDefault="00C256A6">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D30632" w14:paraId="2E8EAC1A" w14:textId="77777777">
        <w:tc>
          <w:tcPr>
            <w:tcW w:w="0" w:type="auto"/>
            <w:tcMar>
              <w:top w:w="0" w:type="auto"/>
              <w:bottom w:w="0" w:type="auto"/>
            </w:tcMar>
          </w:tcPr>
          <w:p w14:paraId="2E181241" w14:textId="77777777" w:rsidR="00D30632" w:rsidRDefault="00C256A6" w:rsidP="00C256A6">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C8111A4" w14:textId="77777777" w:rsidR="00D30632" w:rsidRDefault="00C256A6" w:rsidP="00C256A6">
            <w:pPr>
              <w:numPr>
                <w:ilvl w:val="0"/>
                <w:numId w:val="1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26D2E19" w14:textId="77777777" w:rsidR="00D30632" w:rsidRDefault="00C256A6">
      <w:pPr>
        <w:spacing w:before="225" w:after="225" w:line="240" w:lineRule="auto"/>
        <w:jc w:val="center"/>
      </w:pPr>
      <w:r>
        <w:rPr>
          <w:rFonts w:ascii="Arial" w:hAnsi="Arial" w:cs="Arial"/>
          <w:b/>
          <w:bCs/>
          <w:color w:val="000000"/>
          <w:sz w:val="21"/>
          <w:szCs w:val="21"/>
        </w:rPr>
        <w:t>POOBLASTILO</w:t>
      </w:r>
    </w:p>
    <w:p w14:paraId="218E47F4" w14:textId="77777777" w:rsidR="00D30632" w:rsidRDefault="00C256A6">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Radeče,Ulica Milana Majcna 1, 1433 Radeče,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D30632" w14:paraId="1568035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6B316E" w14:textId="77777777" w:rsidR="00D30632" w:rsidRDefault="00C256A6">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44857" w14:textId="77777777" w:rsidR="00D30632" w:rsidRDefault="00C256A6">
            <w:r>
              <w:rPr>
                <w:rFonts w:ascii="Arial" w:hAnsi="Arial" w:cs="Arial"/>
                <w:color w:val="000000"/>
                <w:position w:val="-2"/>
                <w:sz w:val="18"/>
                <w:szCs w:val="18"/>
              </w:rPr>
              <w:t> </w:t>
            </w:r>
          </w:p>
        </w:tc>
      </w:tr>
      <w:tr w:rsidR="00D30632" w14:paraId="6CEAAEE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5740D" w14:textId="77777777" w:rsidR="00D30632" w:rsidRDefault="00C256A6">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20731" w14:textId="77777777" w:rsidR="00D30632" w:rsidRDefault="00C256A6">
            <w:r>
              <w:rPr>
                <w:rFonts w:ascii="Arial" w:hAnsi="Arial" w:cs="Arial"/>
                <w:color w:val="000000"/>
                <w:position w:val="-2"/>
                <w:sz w:val="18"/>
                <w:szCs w:val="18"/>
              </w:rPr>
              <w:t> </w:t>
            </w:r>
          </w:p>
        </w:tc>
      </w:tr>
      <w:tr w:rsidR="00D30632" w14:paraId="29C4959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5A8EC" w14:textId="77777777" w:rsidR="00D30632" w:rsidRDefault="00C256A6">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E0BB9" w14:textId="77777777" w:rsidR="00D30632" w:rsidRDefault="00C256A6">
            <w:r>
              <w:rPr>
                <w:rFonts w:ascii="Arial" w:hAnsi="Arial" w:cs="Arial"/>
                <w:color w:val="000000"/>
                <w:position w:val="-2"/>
                <w:sz w:val="18"/>
                <w:szCs w:val="18"/>
              </w:rPr>
              <w:t> </w:t>
            </w:r>
          </w:p>
        </w:tc>
      </w:tr>
      <w:tr w:rsidR="00D30632" w14:paraId="02752BE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AD8F4" w14:textId="77777777" w:rsidR="00D30632" w:rsidRDefault="00C256A6">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1FD74" w14:textId="77777777" w:rsidR="00D30632" w:rsidRDefault="00C256A6">
            <w:r>
              <w:rPr>
                <w:rFonts w:ascii="Arial" w:hAnsi="Arial" w:cs="Arial"/>
                <w:color w:val="000000"/>
                <w:position w:val="-2"/>
                <w:sz w:val="18"/>
                <w:szCs w:val="18"/>
              </w:rPr>
              <w:t> </w:t>
            </w:r>
          </w:p>
        </w:tc>
      </w:tr>
      <w:tr w:rsidR="00D30632" w14:paraId="55A8F62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0F6F5" w14:textId="77777777" w:rsidR="00D30632" w:rsidRDefault="00C256A6">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AEF2E4" w14:textId="77777777" w:rsidR="00D30632" w:rsidRDefault="00C256A6">
            <w:r>
              <w:rPr>
                <w:rFonts w:ascii="Arial" w:hAnsi="Arial" w:cs="Arial"/>
                <w:color w:val="000000"/>
                <w:position w:val="-2"/>
                <w:sz w:val="18"/>
                <w:szCs w:val="18"/>
              </w:rPr>
              <w:t> </w:t>
            </w:r>
          </w:p>
        </w:tc>
      </w:tr>
      <w:tr w:rsidR="00D30632" w14:paraId="01AFD13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85ADC" w14:textId="77777777" w:rsidR="00D30632" w:rsidRDefault="00C256A6">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28D34" w14:textId="77777777" w:rsidR="00D30632" w:rsidRDefault="00C256A6">
            <w:r>
              <w:rPr>
                <w:rFonts w:ascii="Arial" w:hAnsi="Arial" w:cs="Arial"/>
                <w:color w:val="000000"/>
                <w:position w:val="-2"/>
                <w:sz w:val="18"/>
                <w:szCs w:val="18"/>
              </w:rPr>
              <w:t> </w:t>
            </w:r>
          </w:p>
        </w:tc>
      </w:tr>
      <w:tr w:rsidR="00D30632" w14:paraId="222F6D6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A1634" w14:textId="77777777" w:rsidR="00D30632" w:rsidRDefault="00C256A6">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29FF6" w14:textId="77777777" w:rsidR="00D30632" w:rsidRDefault="00C256A6">
            <w:r>
              <w:rPr>
                <w:rFonts w:ascii="Arial" w:hAnsi="Arial" w:cs="Arial"/>
                <w:color w:val="000000"/>
                <w:position w:val="-2"/>
                <w:sz w:val="18"/>
                <w:szCs w:val="18"/>
              </w:rPr>
              <w:t> </w:t>
            </w:r>
          </w:p>
        </w:tc>
      </w:tr>
      <w:tr w:rsidR="00D30632" w14:paraId="1A4973F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48B0B" w14:textId="77777777" w:rsidR="00D30632" w:rsidRDefault="00C256A6">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6E62F" w14:textId="77777777" w:rsidR="00D30632" w:rsidRDefault="00C256A6">
            <w:r>
              <w:rPr>
                <w:rFonts w:ascii="Arial" w:hAnsi="Arial" w:cs="Arial"/>
                <w:color w:val="000000"/>
                <w:position w:val="-2"/>
                <w:sz w:val="18"/>
                <w:szCs w:val="18"/>
              </w:rPr>
              <w:t> </w:t>
            </w:r>
          </w:p>
        </w:tc>
      </w:tr>
    </w:tbl>
    <w:p w14:paraId="0EF28ADF" w14:textId="77777777" w:rsidR="00D30632" w:rsidRDefault="00C256A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30632" w14:paraId="42930CE7" w14:textId="77777777">
        <w:tc>
          <w:tcPr>
            <w:tcW w:w="2500" w:type="pct"/>
            <w:tcMar>
              <w:top w:w="75" w:type="dxa"/>
              <w:bottom w:w="75" w:type="dxa"/>
            </w:tcMar>
            <w:vAlign w:val="center"/>
          </w:tcPr>
          <w:p w14:paraId="09C65313" w14:textId="77777777" w:rsidR="00D30632" w:rsidRDefault="00C256A6">
            <w:r>
              <w:rPr>
                <w:rFonts w:ascii="Arial" w:hAnsi="Arial" w:cs="Arial"/>
                <w:color w:val="000000"/>
                <w:position w:val="-2"/>
                <w:sz w:val="18"/>
                <w:szCs w:val="18"/>
              </w:rPr>
              <w:t>Kraj in datum:</w:t>
            </w:r>
          </w:p>
        </w:tc>
        <w:tc>
          <w:tcPr>
            <w:tcW w:w="0" w:type="auto"/>
            <w:tcMar>
              <w:top w:w="75" w:type="dxa"/>
              <w:bottom w:w="75" w:type="dxa"/>
            </w:tcMar>
            <w:vAlign w:val="center"/>
          </w:tcPr>
          <w:p w14:paraId="186DAD03" w14:textId="77777777" w:rsidR="00D30632" w:rsidRDefault="00C256A6">
            <w:r>
              <w:rPr>
                <w:rFonts w:ascii="Arial" w:hAnsi="Arial" w:cs="Arial"/>
                <w:color w:val="000000"/>
                <w:position w:val="-2"/>
                <w:sz w:val="18"/>
                <w:szCs w:val="18"/>
              </w:rPr>
              <w:t>Ime in priimek: _____________________</w:t>
            </w:r>
          </w:p>
        </w:tc>
      </w:tr>
      <w:tr w:rsidR="00D30632" w14:paraId="36484587" w14:textId="77777777">
        <w:tc>
          <w:tcPr>
            <w:tcW w:w="2500" w:type="pct"/>
            <w:tcMar>
              <w:top w:w="75" w:type="dxa"/>
              <w:bottom w:w="75" w:type="dxa"/>
            </w:tcMar>
            <w:vAlign w:val="center"/>
          </w:tcPr>
          <w:p w14:paraId="1E62D854" w14:textId="77777777" w:rsidR="00D30632" w:rsidRDefault="00C256A6">
            <w:r>
              <w:rPr>
                <w:rFonts w:ascii="Arial" w:hAnsi="Arial" w:cs="Arial"/>
                <w:color w:val="000000"/>
                <w:position w:val="-2"/>
                <w:sz w:val="18"/>
                <w:szCs w:val="18"/>
              </w:rPr>
              <w:t> </w:t>
            </w:r>
          </w:p>
        </w:tc>
        <w:tc>
          <w:tcPr>
            <w:tcW w:w="0" w:type="auto"/>
            <w:tcMar>
              <w:top w:w="75" w:type="dxa"/>
              <w:bottom w:w="75" w:type="dxa"/>
            </w:tcMar>
            <w:vAlign w:val="center"/>
          </w:tcPr>
          <w:p w14:paraId="5111E342" w14:textId="77777777" w:rsidR="00D30632" w:rsidRDefault="00C256A6">
            <w:pPr>
              <w:jc w:val="center"/>
            </w:pPr>
            <w:r>
              <w:rPr>
                <w:rFonts w:ascii="Arial" w:hAnsi="Arial" w:cs="Arial"/>
                <w:color w:val="A9A9A9"/>
                <w:position w:val="-2"/>
                <w:sz w:val="18"/>
                <w:szCs w:val="18"/>
              </w:rPr>
              <w:t>(podpis)</w:t>
            </w:r>
          </w:p>
        </w:tc>
      </w:tr>
    </w:tbl>
    <w:p w14:paraId="0DA00AC3" w14:textId="77777777" w:rsidR="00D30632" w:rsidRDefault="00C256A6">
      <w:pPr>
        <w:spacing w:before="225" w:after="225" w:line="240" w:lineRule="auto"/>
        <w:jc w:val="both"/>
      </w:pPr>
      <w:r>
        <w:rPr>
          <w:rFonts w:ascii="Arial" w:hAnsi="Arial" w:cs="Arial"/>
          <w:color w:val="000000"/>
          <w:sz w:val="18"/>
          <w:szCs w:val="18"/>
        </w:rPr>
        <w:t> </w:t>
      </w:r>
    </w:p>
    <w:p w14:paraId="4FC98F97" w14:textId="77777777" w:rsidR="00D30632" w:rsidRDefault="00C256A6">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029668E7" w14:textId="77777777" w:rsidR="00D30632" w:rsidRDefault="00C256A6">
      <w:pPr>
        <w:spacing w:before="225" w:after="225" w:line="240" w:lineRule="auto"/>
        <w:jc w:val="both"/>
      </w:pPr>
      <w:r>
        <w:rPr>
          <w:rFonts w:ascii="Arial" w:hAnsi="Arial" w:cs="Arial"/>
          <w:color w:val="000000"/>
          <w:sz w:val="18"/>
          <w:szCs w:val="18"/>
        </w:rPr>
        <w:t> </w:t>
      </w:r>
    </w:p>
    <w:p w14:paraId="16FC686A" w14:textId="77777777" w:rsidR="005531F3" w:rsidRDefault="005531F3">
      <w:pPr>
        <w:sectPr w:rsidR="005531F3" w:rsidSect="006E7A2B">
          <w:footerReference w:type="default" r:id="rId13"/>
          <w:pgSz w:w="11906" w:h="16838"/>
          <w:pgMar w:top="1418" w:right="1418" w:bottom="1418" w:left="1418" w:header="567" w:footer="596" w:gutter="0"/>
          <w:cols w:space="708"/>
          <w:docGrid w:linePitch="360"/>
        </w:sectPr>
      </w:pPr>
    </w:p>
    <w:p w14:paraId="10B02763" w14:textId="5955AD55" w:rsidR="005531F3" w:rsidRPr="00590863" w:rsidRDefault="005531F3" w:rsidP="009D5605">
      <w:pPr>
        <w:spacing w:after="12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49719187" w14:textId="77777777" w:rsidR="005531F3" w:rsidRDefault="005531F3" w:rsidP="005531F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E3805BD" w14:textId="4BED43B1" w:rsidR="005531F3" w:rsidRDefault="005531F3" w:rsidP="005531F3">
      <w:pPr>
        <w:spacing w:before="225" w:after="225" w:line="240" w:lineRule="auto"/>
        <w:jc w:val="both"/>
      </w:pPr>
      <w:r>
        <w:rPr>
          <w:rFonts w:ascii="Arial" w:hAnsi="Arial" w:cs="Arial"/>
          <w:color w:val="000000"/>
          <w:sz w:val="18"/>
          <w:szCs w:val="18"/>
        </w:rPr>
        <w:t xml:space="preserve">Spodaj podpisani zastopnik gospodarskega subjekta po kazensko in materialno odgovornostjo izjavlja, da je gospodarski izvajal sledeče referenčne </w:t>
      </w:r>
      <w:r w:rsidR="009D5605">
        <w:rPr>
          <w:rFonts w:ascii="Arial" w:hAnsi="Arial" w:cs="Arial"/>
          <w:color w:val="000000"/>
          <w:sz w:val="18"/>
          <w:szCs w:val="18"/>
        </w:rPr>
        <w:t>posle</w:t>
      </w:r>
      <w:r>
        <w:rPr>
          <w:rFonts w:ascii="Arial" w:hAnsi="Arial" w:cs="Arial"/>
          <w:color w:val="000000"/>
          <w:sz w:val="18"/>
          <w:szCs w:val="18"/>
        </w:rPr>
        <w:t>:</w:t>
      </w:r>
    </w:p>
    <w:tbl>
      <w:tblPr>
        <w:tblStyle w:val="TableGridPHPDOCX"/>
        <w:tblW w:w="141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98"/>
        <w:gridCol w:w="1013"/>
        <w:gridCol w:w="5619"/>
        <w:gridCol w:w="1559"/>
        <w:gridCol w:w="1843"/>
        <w:gridCol w:w="1842"/>
        <w:gridCol w:w="1701"/>
      </w:tblGrid>
      <w:tr w:rsidR="005531F3" w14:paraId="48BB9469" w14:textId="77777777" w:rsidTr="006F151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40CC6D" w14:textId="77777777" w:rsidR="005531F3" w:rsidRDefault="005531F3" w:rsidP="006F1517">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EF1DE1" w14:textId="77777777" w:rsidR="005531F3" w:rsidRDefault="005531F3" w:rsidP="006F151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56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5A27FD" w14:textId="77777777" w:rsidR="005531F3" w:rsidRDefault="005531F3" w:rsidP="006F1517">
            <w:pPr>
              <w:shd w:val="clear" w:color="auto" w:fill="CCCCCC"/>
              <w:jc w:val="center"/>
              <w:textAlignment w:val="center"/>
            </w:pPr>
            <w:r>
              <w:rPr>
                <w:rFonts w:ascii="Arial" w:hAnsi="Arial" w:cs="Arial"/>
                <w:b/>
                <w:bCs/>
                <w:color w:val="000000"/>
                <w:position w:val="-2"/>
                <w:sz w:val="18"/>
                <w:szCs w:val="18"/>
                <w:shd w:val="clear" w:color="auto" w:fill="CCCCCC"/>
              </w:rPr>
              <w:t>Predmet</w:t>
            </w:r>
          </w:p>
          <w:p w14:paraId="0BBCFA4B" w14:textId="77777777" w:rsidR="005531F3" w:rsidRDefault="005531F3" w:rsidP="006F1517">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14:paraId="6BDAB981" w14:textId="77777777" w:rsidR="005531F3" w:rsidRDefault="005531F3" w:rsidP="006F1517">
            <w:pPr>
              <w:shd w:val="clear" w:color="auto" w:fill="CCCCCC"/>
              <w:jc w:val="center"/>
              <w:textAlignment w:val="center"/>
              <w:rPr>
                <w:rFonts w:ascii="Arial" w:hAnsi="Arial" w:cs="Arial"/>
                <w:b/>
                <w:bCs/>
                <w:color w:val="000000"/>
                <w:position w:val="-2"/>
                <w:sz w:val="18"/>
                <w:szCs w:val="18"/>
                <w:shd w:val="clear" w:color="auto" w:fill="CCCCCC"/>
              </w:rPr>
            </w:pPr>
          </w:p>
          <w:p w14:paraId="410B74C9" w14:textId="13BFE481" w:rsidR="005531F3" w:rsidRPr="003A6917" w:rsidRDefault="005531F3" w:rsidP="006F1517">
            <w:pPr>
              <w:shd w:val="clear" w:color="auto" w:fill="CCCCCC"/>
              <w:jc w:val="center"/>
              <w:textAlignment w:val="center"/>
              <w:rPr>
                <w:rFonts w:ascii="Arial" w:hAnsi="Arial" w:cs="Arial"/>
                <w:bCs/>
                <w:color w:val="000000"/>
                <w:position w:val="-2"/>
                <w:sz w:val="18"/>
                <w:szCs w:val="18"/>
                <w:shd w:val="clear" w:color="auto" w:fill="CCCCCC"/>
              </w:rPr>
            </w:pPr>
            <w:r w:rsidRPr="00730569">
              <w:rPr>
                <w:rFonts w:ascii="Arial" w:hAnsi="Arial" w:cs="Arial"/>
                <w:bCs/>
                <w:color w:val="000000"/>
                <w:position w:val="-2"/>
                <w:sz w:val="18"/>
                <w:szCs w:val="18"/>
                <w:shd w:val="clear" w:color="auto" w:fill="CCCCCC"/>
              </w:rPr>
              <w:t>(ponudnik navede</w:t>
            </w:r>
            <w:r>
              <w:rPr>
                <w:rFonts w:ascii="Arial" w:hAnsi="Arial" w:cs="Arial"/>
                <w:bCs/>
                <w:color w:val="000000"/>
                <w:position w:val="-2"/>
                <w:sz w:val="18"/>
                <w:szCs w:val="18"/>
                <w:shd w:val="clear" w:color="auto" w:fill="CCCCCC"/>
              </w:rPr>
              <w:t xml:space="preserve"> ali je neprekinjeno izvajal storitve prevozov osnovnošolskih otrok za eno šolsko leto in ostale bistvene informacije na podlagi katerih bo naročnik ugotavljal izpolnjevanje pogoja Reference izvedbe referenčnih storitev</w:t>
            </w:r>
            <w:r w:rsidRPr="00730569">
              <w:rPr>
                <w:rFonts w:ascii="Arial" w:hAnsi="Arial" w:cs="Arial"/>
                <w:bCs/>
                <w:color w:val="000000"/>
                <w:position w:val="-2"/>
                <w:sz w:val="18"/>
                <w:szCs w:val="18"/>
                <w:shd w:val="clear" w:color="auto" w:fill="CCCCCC"/>
              </w:rPr>
              <w:t>)</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C24A6" w14:textId="77777777" w:rsidR="005531F3" w:rsidRDefault="005531F3" w:rsidP="006F151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66E824" w14:textId="77777777" w:rsidR="005531F3" w:rsidRDefault="005531F3" w:rsidP="006F1517">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E4A662" w14:textId="77777777" w:rsidR="005531F3" w:rsidRDefault="005531F3" w:rsidP="006F1517">
            <w:pPr>
              <w:jc w:val="center"/>
            </w:pPr>
            <w:r>
              <w:rPr>
                <w:rFonts w:ascii="Arial" w:hAnsi="Arial" w:cs="Arial"/>
                <w:b/>
                <w:bCs/>
                <w:color w:val="000000"/>
                <w:position w:val="-2"/>
                <w:sz w:val="18"/>
                <w:szCs w:val="18"/>
                <w:shd w:val="clear" w:color="auto" w:fill="CCCCCC"/>
              </w:rPr>
              <w:t>Celotna vrednost pogodbe (brez DDV)</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D000CC" w14:textId="77777777" w:rsidR="005531F3" w:rsidRDefault="005531F3" w:rsidP="006F151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531F3" w14:paraId="727E17FF" w14:textId="77777777" w:rsidTr="006F151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95530" w14:textId="77777777" w:rsidR="005531F3" w:rsidRDefault="005531F3" w:rsidP="006F1517">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5F27F" w14:textId="77777777" w:rsidR="005531F3" w:rsidRDefault="005531F3" w:rsidP="006F1517">
            <w:r>
              <w:rPr>
                <w:rFonts w:ascii="Arial" w:hAnsi="Arial" w:cs="Arial"/>
                <w:color w:val="000000"/>
                <w:position w:val="-2"/>
                <w:sz w:val="18"/>
                <w:szCs w:val="18"/>
              </w:rPr>
              <w:t> </w:t>
            </w:r>
          </w:p>
        </w:tc>
        <w:tc>
          <w:tcPr>
            <w:tcW w:w="56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4C6BA" w14:textId="77777777" w:rsidR="005531F3" w:rsidRDefault="005531F3" w:rsidP="006F1517">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8D08C" w14:textId="77777777" w:rsidR="005531F3" w:rsidRDefault="005531F3" w:rsidP="006F1517">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551D1" w14:textId="77777777" w:rsidR="005531F3" w:rsidRDefault="005531F3" w:rsidP="006F1517">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0994A" w14:textId="77777777" w:rsidR="005531F3" w:rsidRDefault="005531F3" w:rsidP="006F1517">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587F8" w14:textId="77777777" w:rsidR="005531F3" w:rsidRDefault="005531F3" w:rsidP="006F1517">
            <w:r>
              <w:rPr>
                <w:rFonts w:ascii="Arial" w:hAnsi="Arial" w:cs="Arial"/>
                <w:color w:val="000000"/>
                <w:position w:val="-2"/>
                <w:sz w:val="18"/>
                <w:szCs w:val="18"/>
              </w:rPr>
              <w:t> </w:t>
            </w:r>
          </w:p>
        </w:tc>
      </w:tr>
      <w:tr w:rsidR="005531F3" w14:paraId="6D003CCF" w14:textId="77777777" w:rsidTr="006F151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B88D8" w14:textId="77777777" w:rsidR="005531F3" w:rsidRDefault="005531F3" w:rsidP="006F1517">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DC65F" w14:textId="77777777" w:rsidR="005531F3" w:rsidRDefault="005531F3" w:rsidP="006F1517">
            <w:r>
              <w:rPr>
                <w:rFonts w:ascii="Arial" w:hAnsi="Arial" w:cs="Arial"/>
                <w:color w:val="000000"/>
                <w:position w:val="-2"/>
                <w:sz w:val="18"/>
                <w:szCs w:val="18"/>
              </w:rPr>
              <w:t> </w:t>
            </w:r>
          </w:p>
        </w:tc>
        <w:tc>
          <w:tcPr>
            <w:tcW w:w="56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006AD" w14:textId="77777777" w:rsidR="005531F3" w:rsidRDefault="005531F3" w:rsidP="006F1517">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CDE5C" w14:textId="77777777" w:rsidR="005531F3" w:rsidRDefault="005531F3" w:rsidP="006F1517">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B3C27" w14:textId="77777777" w:rsidR="005531F3" w:rsidRDefault="005531F3" w:rsidP="006F1517">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F57A5" w14:textId="77777777" w:rsidR="005531F3" w:rsidRDefault="005531F3" w:rsidP="006F1517">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2269E" w14:textId="77777777" w:rsidR="005531F3" w:rsidRDefault="005531F3" w:rsidP="006F1517">
            <w:r>
              <w:rPr>
                <w:rFonts w:ascii="Arial" w:hAnsi="Arial" w:cs="Arial"/>
                <w:color w:val="000000"/>
                <w:position w:val="-2"/>
                <w:sz w:val="18"/>
                <w:szCs w:val="18"/>
              </w:rPr>
              <w:t> </w:t>
            </w:r>
          </w:p>
        </w:tc>
      </w:tr>
      <w:tr w:rsidR="005531F3" w14:paraId="421435B2" w14:textId="77777777" w:rsidTr="006F151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9C0FE" w14:textId="77777777" w:rsidR="005531F3" w:rsidRDefault="005531F3" w:rsidP="006F1517">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DDAA6B" w14:textId="77777777" w:rsidR="005531F3" w:rsidRDefault="005531F3" w:rsidP="006F1517">
            <w:r>
              <w:rPr>
                <w:rFonts w:ascii="Arial" w:hAnsi="Arial" w:cs="Arial"/>
                <w:color w:val="000000"/>
                <w:position w:val="-2"/>
                <w:sz w:val="18"/>
                <w:szCs w:val="18"/>
              </w:rPr>
              <w:t> </w:t>
            </w:r>
          </w:p>
        </w:tc>
        <w:tc>
          <w:tcPr>
            <w:tcW w:w="56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6BB1" w14:textId="77777777" w:rsidR="005531F3" w:rsidRDefault="005531F3" w:rsidP="006F1517">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32E35" w14:textId="77777777" w:rsidR="005531F3" w:rsidRDefault="005531F3" w:rsidP="006F1517">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076FA" w14:textId="77777777" w:rsidR="005531F3" w:rsidRDefault="005531F3" w:rsidP="006F1517">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138DA" w14:textId="77777777" w:rsidR="005531F3" w:rsidRDefault="005531F3" w:rsidP="006F1517">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EC97B" w14:textId="77777777" w:rsidR="005531F3" w:rsidRDefault="005531F3" w:rsidP="006F1517">
            <w:r>
              <w:rPr>
                <w:rFonts w:ascii="Arial" w:hAnsi="Arial" w:cs="Arial"/>
                <w:color w:val="000000"/>
                <w:position w:val="-2"/>
                <w:sz w:val="18"/>
                <w:szCs w:val="18"/>
              </w:rPr>
              <w:t> </w:t>
            </w:r>
          </w:p>
        </w:tc>
      </w:tr>
      <w:tr w:rsidR="005531F3" w14:paraId="086921FE" w14:textId="77777777" w:rsidTr="006F151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CC87B" w14:textId="77777777" w:rsidR="005531F3" w:rsidRDefault="005531F3" w:rsidP="006F1517">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3CFDB" w14:textId="77777777" w:rsidR="005531F3" w:rsidRDefault="005531F3" w:rsidP="006F1517">
            <w:r>
              <w:rPr>
                <w:rFonts w:ascii="Arial" w:hAnsi="Arial" w:cs="Arial"/>
                <w:color w:val="000000"/>
                <w:position w:val="-2"/>
                <w:sz w:val="18"/>
                <w:szCs w:val="18"/>
              </w:rPr>
              <w:t> </w:t>
            </w:r>
          </w:p>
        </w:tc>
        <w:tc>
          <w:tcPr>
            <w:tcW w:w="56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9CEBE" w14:textId="77777777" w:rsidR="005531F3" w:rsidRDefault="005531F3" w:rsidP="006F1517">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CFBC2" w14:textId="77777777" w:rsidR="005531F3" w:rsidRDefault="005531F3" w:rsidP="006F1517">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305D0" w14:textId="77777777" w:rsidR="005531F3" w:rsidRDefault="005531F3" w:rsidP="006F1517">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2C937" w14:textId="77777777" w:rsidR="005531F3" w:rsidRDefault="005531F3" w:rsidP="006F1517">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E15DB" w14:textId="77777777" w:rsidR="005531F3" w:rsidRDefault="005531F3" w:rsidP="006F1517">
            <w:r>
              <w:rPr>
                <w:rFonts w:ascii="Arial" w:hAnsi="Arial" w:cs="Arial"/>
                <w:color w:val="000000"/>
                <w:position w:val="-2"/>
                <w:sz w:val="18"/>
                <w:szCs w:val="18"/>
              </w:rPr>
              <w:t> </w:t>
            </w:r>
          </w:p>
        </w:tc>
      </w:tr>
      <w:tr w:rsidR="005531F3" w14:paraId="1CCBCF01" w14:textId="77777777" w:rsidTr="006F151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9BFED" w14:textId="77777777" w:rsidR="005531F3" w:rsidRDefault="005531F3" w:rsidP="006F1517">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4B8D8" w14:textId="77777777" w:rsidR="005531F3" w:rsidRDefault="005531F3" w:rsidP="006F1517">
            <w:r>
              <w:rPr>
                <w:rFonts w:ascii="Arial" w:hAnsi="Arial" w:cs="Arial"/>
                <w:color w:val="000000"/>
                <w:position w:val="-2"/>
                <w:sz w:val="18"/>
                <w:szCs w:val="18"/>
              </w:rPr>
              <w:t> </w:t>
            </w:r>
          </w:p>
        </w:tc>
        <w:tc>
          <w:tcPr>
            <w:tcW w:w="56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416D4" w14:textId="77777777" w:rsidR="005531F3" w:rsidRDefault="005531F3" w:rsidP="006F1517">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C8D20" w14:textId="77777777" w:rsidR="005531F3" w:rsidRDefault="005531F3" w:rsidP="006F1517">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EAA64" w14:textId="77777777" w:rsidR="005531F3" w:rsidRDefault="005531F3" w:rsidP="006F1517">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B86C8" w14:textId="77777777" w:rsidR="005531F3" w:rsidRDefault="005531F3" w:rsidP="006F1517">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994D" w14:textId="77777777" w:rsidR="005531F3" w:rsidRDefault="005531F3" w:rsidP="006F1517">
            <w:r>
              <w:rPr>
                <w:rFonts w:ascii="Arial" w:hAnsi="Arial" w:cs="Arial"/>
                <w:color w:val="000000"/>
                <w:position w:val="-2"/>
                <w:sz w:val="18"/>
                <w:szCs w:val="18"/>
              </w:rPr>
              <w:t> </w:t>
            </w:r>
          </w:p>
        </w:tc>
      </w:tr>
    </w:tbl>
    <w:p w14:paraId="5E61A932" w14:textId="474C70FE" w:rsidR="005531F3" w:rsidRDefault="005531F3" w:rsidP="005531F3">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9D5605" w14:paraId="4511B32A" w14:textId="77777777" w:rsidTr="006F1517">
        <w:tc>
          <w:tcPr>
            <w:tcW w:w="2500" w:type="pct"/>
            <w:tcMar>
              <w:top w:w="75" w:type="dxa"/>
              <w:bottom w:w="75" w:type="dxa"/>
            </w:tcMar>
            <w:vAlign w:val="center"/>
          </w:tcPr>
          <w:p w14:paraId="069B29B8" w14:textId="77777777" w:rsidR="009D5605" w:rsidRDefault="009D5605" w:rsidP="006F1517">
            <w:r>
              <w:rPr>
                <w:rFonts w:ascii="Arial" w:hAnsi="Arial" w:cs="Arial"/>
                <w:color w:val="000000"/>
                <w:position w:val="-2"/>
                <w:sz w:val="18"/>
                <w:szCs w:val="18"/>
              </w:rPr>
              <w:t>Kraj in datum:</w:t>
            </w:r>
          </w:p>
        </w:tc>
        <w:tc>
          <w:tcPr>
            <w:tcW w:w="0" w:type="auto"/>
            <w:tcMar>
              <w:top w:w="75" w:type="dxa"/>
              <w:bottom w:w="75" w:type="dxa"/>
            </w:tcMar>
            <w:vAlign w:val="center"/>
          </w:tcPr>
          <w:p w14:paraId="099C1D03" w14:textId="77777777" w:rsidR="009D5605" w:rsidRDefault="009D5605" w:rsidP="006F1517">
            <w:r>
              <w:rPr>
                <w:rFonts w:ascii="Arial" w:hAnsi="Arial" w:cs="Arial"/>
                <w:color w:val="000000"/>
                <w:position w:val="-2"/>
                <w:sz w:val="18"/>
                <w:szCs w:val="18"/>
              </w:rPr>
              <w:t>Ime in priimek: _____________________</w:t>
            </w:r>
          </w:p>
        </w:tc>
      </w:tr>
      <w:tr w:rsidR="009D5605" w14:paraId="32305CCA" w14:textId="77777777" w:rsidTr="006F1517">
        <w:tc>
          <w:tcPr>
            <w:tcW w:w="2500" w:type="pct"/>
            <w:tcMar>
              <w:top w:w="75" w:type="dxa"/>
              <w:bottom w:w="75" w:type="dxa"/>
            </w:tcMar>
            <w:vAlign w:val="center"/>
          </w:tcPr>
          <w:p w14:paraId="53131924" w14:textId="77777777" w:rsidR="009D5605" w:rsidRDefault="009D5605" w:rsidP="006F1517">
            <w:r>
              <w:rPr>
                <w:rFonts w:ascii="Arial" w:hAnsi="Arial" w:cs="Arial"/>
                <w:color w:val="000000"/>
                <w:position w:val="-2"/>
                <w:sz w:val="18"/>
                <w:szCs w:val="18"/>
              </w:rPr>
              <w:t> </w:t>
            </w:r>
          </w:p>
        </w:tc>
        <w:tc>
          <w:tcPr>
            <w:tcW w:w="0" w:type="auto"/>
            <w:tcMar>
              <w:top w:w="75" w:type="dxa"/>
              <w:bottom w:w="75" w:type="dxa"/>
            </w:tcMar>
            <w:vAlign w:val="center"/>
          </w:tcPr>
          <w:p w14:paraId="1EB84D7A" w14:textId="77777777" w:rsidR="009D5605" w:rsidRDefault="009D5605" w:rsidP="006F1517"/>
          <w:p w14:paraId="1F80FB2B" w14:textId="77777777" w:rsidR="009D5605" w:rsidRDefault="009D5605" w:rsidP="006F1517">
            <w:pPr>
              <w:jc w:val="center"/>
            </w:pPr>
            <w:r>
              <w:rPr>
                <w:rFonts w:ascii="Arial" w:hAnsi="Arial" w:cs="Arial"/>
                <w:color w:val="A9A9A9"/>
                <w:position w:val="-2"/>
                <w:sz w:val="18"/>
                <w:szCs w:val="18"/>
              </w:rPr>
              <w:t>(žig in podpis)</w:t>
            </w:r>
          </w:p>
        </w:tc>
      </w:tr>
    </w:tbl>
    <w:p w14:paraId="5A97A4D3" w14:textId="77777777" w:rsidR="009D5605" w:rsidRDefault="009D5605" w:rsidP="005531F3">
      <w:pPr>
        <w:spacing w:before="225" w:after="225" w:line="240" w:lineRule="auto"/>
        <w:jc w:val="both"/>
      </w:pPr>
    </w:p>
    <w:p w14:paraId="54C9D869" w14:textId="77777777" w:rsidR="005531F3" w:rsidRDefault="005531F3" w:rsidP="005531F3">
      <w:pPr>
        <w:tabs>
          <w:tab w:val="left" w:pos="4060"/>
        </w:tabs>
        <w:sectPr w:rsidR="005531F3" w:rsidSect="005531F3">
          <w:pgSz w:w="16838" w:h="11906" w:orient="landscape"/>
          <w:pgMar w:top="1418" w:right="1418" w:bottom="1418" w:left="1418" w:header="567" w:footer="595" w:gutter="0"/>
          <w:cols w:space="708"/>
          <w:docGrid w:linePitch="360"/>
        </w:sectPr>
      </w:pPr>
      <w:r>
        <w:tab/>
      </w:r>
    </w:p>
    <w:p w14:paraId="00CC21BF" w14:textId="587D2A3A" w:rsidR="005531F3" w:rsidRDefault="005531F3" w:rsidP="005531F3">
      <w:pPr>
        <w:tabs>
          <w:tab w:val="left" w:pos="4060"/>
        </w:tabs>
      </w:pPr>
    </w:p>
    <w:p w14:paraId="4327B7F4"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t>Obrazec št: 7</w:t>
      </w:r>
    </w:p>
    <w:p w14:paraId="65C8E913" w14:textId="77777777" w:rsidR="00252358" w:rsidRPr="00252358" w:rsidRDefault="00A61ADB" w:rsidP="00252358"/>
    <w:p w14:paraId="67A26B25" w14:textId="405379FD" w:rsidR="00EB2A75" w:rsidRDefault="00AF233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F2336">
        <w:rPr>
          <w:rFonts w:ascii="Arial" w:hAnsi="Arial" w:cs="Arial"/>
        </w:rPr>
        <w:t>Tehnična in kadrovska usposobljenost ponudnika</w:t>
      </w:r>
    </w:p>
    <w:p w14:paraId="4B341ACF" w14:textId="38126BF1" w:rsidR="00AF2336" w:rsidRDefault="00AF2336" w:rsidP="00AF2336">
      <w:pPr>
        <w:spacing w:before="225" w:after="225" w:line="240" w:lineRule="auto"/>
        <w:jc w:val="both"/>
      </w:pPr>
      <w:r>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 in nazaj domov skladno z vsemi zahtevami naročnika.</w:t>
      </w:r>
    </w:p>
    <w:p w14:paraId="28F54188" w14:textId="77777777" w:rsidR="00AF2336" w:rsidRDefault="00AF2336" w:rsidP="00AF2336">
      <w:pPr>
        <w:spacing w:before="225" w:after="225" w:line="240" w:lineRule="auto"/>
        <w:jc w:val="both"/>
      </w:pPr>
      <w:r>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63DFB913" w14:textId="77777777" w:rsidR="00AF2336" w:rsidRDefault="00AF2336" w:rsidP="00AF2336">
      <w:pPr>
        <w:spacing w:before="225" w:after="225" w:line="240" w:lineRule="auto"/>
        <w:jc w:val="both"/>
      </w:pPr>
      <w:r>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18CBF05C" w14:textId="77777777" w:rsidR="00AF2336" w:rsidRDefault="00AF2336" w:rsidP="00AF2336">
      <w:pPr>
        <w:spacing w:before="225" w:after="225" w:line="240" w:lineRule="auto"/>
        <w:jc w:val="both"/>
      </w:pPr>
      <w:r>
        <w:rPr>
          <w:rFonts w:ascii="Arial" w:hAnsi="Arial" w:cs="Arial"/>
          <w:color w:val="000000"/>
          <w:sz w:val="18"/>
          <w:szCs w:val="18"/>
        </w:rPr>
        <w:t>1.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AF2336" w14:paraId="041739A2"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D0C6D2" w14:textId="77777777" w:rsidR="00AF2336" w:rsidRDefault="00AF2336" w:rsidP="006F1517">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68587A" w14:textId="77777777" w:rsidR="00AF2336" w:rsidRDefault="00AF2336" w:rsidP="006F1517">
            <w:r>
              <w:rPr>
                <w:rFonts w:ascii="Arial" w:hAnsi="Arial" w:cs="Arial"/>
                <w:color w:val="000000"/>
                <w:position w:val="-2"/>
                <w:sz w:val="18"/>
                <w:szCs w:val="18"/>
              </w:rPr>
              <w:t> </w:t>
            </w:r>
          </w:p>
        </w:tc>
      </w:tr>
      <w:tr w:rsidR="00AF2336" w14:paraId="4A55C574"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AB254" w14:textId="77777777" w:rsidR="00AF2336" w:rsidRDefault="00AF2336" w:rsidP="006F1517">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767F603" w14:textId="77777777" w:rsidR="00AF2336" w:rsidRDefault="00AF2336" w:rsidP="006F1517">
            <w:r>
              <w:rPr>
                <w:rFonts w:ascii="Arial" w:hAnsi="Arial" w:cs="Arial"/>
                <w:color w:val="000000"/>
                <w:position w:val="-2"/>
                <w:sz w:val="18"/>
                <w:szCs w:val="18"/>
              </w:rPr>
              <w:t> </w:t>
            </w:r>
          </w:p>
        </w:tc>
      </w:tr>
      <w:tr w:rsidR="00AF2336" w14:paraId="51146A07"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784D05A" w14:textId="77777777" w:rsidR="00AF2336" w:rsidRDefault="00AF2336" w:rsidP="006F1517">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39E50A" w14:textId="77777777" w:rsidR="00AF2336" w:rsidRDefault="00AF2336" w:rsidP="006F1517">
            <w:r>
              <w:rPr>
                <w:rFonts w:ascii="Arial" w:hAnsi="Arial" w:cs="Arial"/>
                <w:color w:val="000000"/>
                <w:position w:val="-2"/>
                <w:sz w:val="18"/>
                <w:szCs w:val="18"/>
              </w:rPr>
              <w:t> </w:t>
            </w:r>
          </w:p>
        </w:tc>
      </w:tr>
      <w:tr w:rsidR="00AF2336" w14:paraId="3169D02B"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346DA1" w14:textId="77777777" w:rsidR="00AF2336" w:rsidRDefault="00AF2336" w:rsidP="006F1517">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15E8038" w14:textId="77777777" w:rsidR="00AF2336" w:rsidRDefault="00AF2336" w:rsidP="006F1517">
            <w:r>
              <w:rPr>
                <w:rFonts w:ascii="Arial" w:hAnsi="Arial" w:cs="Arial"/>
                <w:color w:val="000000"/>
                <w:position w:val="-2"/>
                <w:sz w:val="18"/>
                <w:szCs w:val="18"/>
              </w:rPr>
              <w:t> </w:t>
            </w:r>
          </w:p>
        </w:tc>
      </w:tr>
      <w:tr w:rsidR="00AF2336" w14:paraId="761ADB2E"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63C3B5" w14:textId="77777777" w:rsidR="00AF2336" w:rsidRDefault="00AF2336" w:rsidP="006F1517">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7D889" w14:textId="77777777" w:rsidR="00AF2336" w:rsidRDefault="00AF2336" w:rsidP="006F1517">
            <w:r>
              <w:rPr>
                <w:rFonts w:ascii="Arial" w:hAnsi="Arial" w:cs="Arial"/>
                <w:color w:val="000000"/>
                <w:position w:val="-2"/>
                <w:sz w:val="18"/>
                <w:szCs w:val="18"/>
              </w:rPr>
              <w:t> </w:t>
            </w:r>
          </w:p>
        </w:tc>
      </w:tr>
    </w:tbl>
    <w:p w14:paraId="7F5764A0" w14:textId="77777777" w:rsidR="00AF2336" w:rsidRDefault="00AF2336" w:rsidP="00AF2336">
      <w:pPr>
        <w:spacing w:before="225" w:after="225" w:line="240" w:lineRule="auto"/>
        <w:jc w:val="both"/>
      </w:pPr>
      <w:r>
        <w:rPr>
          <w:rFonts w:ascii="Arial" w:hAnsi="Arial" w:cs="Arial"/>
          <w:color w:val="000000"/>
          <w:sz w:val="18"/>
          <w:szCs w:val="18"/>
        </w:rPr>
        <w:t>2.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AF2336" w14:paraId="74C8AF91"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BC4423" w14:textId="77777777" w:rsidR="00AF2336" w:rsidRDefault="00AF2336" w:rsidP="006F1517">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8ECFDB" w14:textId="77777777" w:rsidR="00AF2336" w:rsidRDefault="00AF2336" w:rsidP="006F1517">
            <w:r>
              <w:rPr>
                <w:rFonts w:ascii="Arial" w:hAnsi="Arial" w:cs="Arial"/>
                <w:color w:val="000000"/>
                <w:position w:val="-2"/>
                <w:sz w:val="18"/>
                <w:szCs w:val="18"/>
              </w:rPr>
              <w:t> </w:t>
            </w:r>
          </w:p>
        </w:tc>
      </w:tr>
      <w:tr w:rsidR="00AF2336" w14:paraId="149E54BD"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04318E" w14:textId="77777777" w:rsidR="00AF2336" w:rsidRDefault="00AF2336" w:rsidP="006F1517">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EDF360" w14:textId="77777777" w:rsidR="00AF2336" w:rsidRDefault="00AF2336" w:rsidP="006F1517">
            <w:r>
              <w:rPr>
                <w:rFonts w:ascii="Arial" w:hAnsi="Arial" w:cs="Arial"/>
                <w:color w:val="000000"/>
                <w:position w:val="-2"/>
                <w:sz w:val="18"/>
                <w:szCs w:val="18"/>
              </w:rPr>
              <w:t> </w:t>
            </w:r>
          </w:p>
        </w:tc>
      </w:tr>
      <w:tr w:rsidR="00AF2336" w14:paraId="2419570B"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25863E" w14:textId="77777777" w:rsidR="00AF2336" w:rsidRDefault="00AF2336" w:rsidP="006F1517">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9BB91C" w14:textId="77777777" w:rsidR="00AF2336" w:rsidRDefault="00AF2336" w:rsidP="006F1517">
            <w:r>
              <w:rPr>
                <w:rFonts w:ascii="Arial" w:hAnsi="Arial" w:cs="Arial"/>
                <w:color w:val="000000"/>
                <w:position w:val="-2"/>
                <w:sz w:val="18"/>
                <w:szCs w:val="18"/>
              </w:rPr>
              <w:t> </w:t>
            </w:r>
          </w:p>
        </w:tc>
      </w:tr>
      <w:tr w:rsidR="00AF2336" w14:paraId="4892F459"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2CFBBD" w14:textId="77777777" w:rsidR="00AF2336" w:rsidRDefault="00AF2336" w:rsidP="006F1517">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C26B17" w14:textId="77777777" w:rsidR="00AF2336" w:rsidRDefault="00AF2336" w:rsidP="006F1517">
            <w:r>
              <w:rPr>
                <w:rFonts w:ascii="Arial" w:hAnsi="Arial" w:cs="Arial"/>
                <w:color w:val="000000"/>
                <w:position w:val="-2"/>
                <w:sz w:val="18"/>
                <w:szCs w:val="18"/>
              </w:rPr>
              <w:t> </w:t>
            </w:r>
          </w:p>
        </w:tc>
      </w:tr>
      <w:tr w:rsidR="00AF2336" w14:paraId="3ECCCF27"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B4CD81" w14:textId="77777777" w:rsidR="00AF2336" w:rsidRDefault="00AF2336" w:rsidP="006F1517">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3C992A" w14:textId="77777777" w:rsidR="00AF2336" w:rsidRDefault="00AF2336" w:rsidP="006F1517">
            <w:r>
              <w:rPr>
                <w:rFonts w:ascii="Arial" w:hAnsi="Arial" w:cs="Arial"/>
                <w:color w:val="000000"/>
                <w:position w:val="-2"/>
                <w:sz w:val="18"/>
                <w:szCs w:val="18"/>
              </w:rPr>
              <w:t> </w:t>
            </w:r>
          </w:p>
        </w:tc>
      </w:tr>
    </w:tbl>
    <w:p w14:paraId="5233DE6A" w14:textId="77777777" w:rsidR="00AF2336" w:rsidRDefault="00AF2336" w:rsidP="00AF2336">
      <w:pPr>
        <w:spacing w:before="225" w:after="225" w:line="240" w:lineRule="auto"/>
        <w:jc w:val="both"/>
      </w:pPr>
      <w:r>
        <w:rPr>
          <w:rFonts w:ascii="Arial" w:hAnsi="Arial" w:cs="Arial"/>
          <w:color w:val="000000"/>
          <w:sz w:val="18"/>
          <w:szCs w:val="18"/>
        </w:rPr>
        <w:t>3.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AF2336" w14:paraId="3284B2CC"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AE85AC8" w14:textId="77777777" w:rsidR="00AF2336" w:rsidRDefault="00AF2336" w:rsidP="006F1517">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EF6F11" w14:textId="77777777" w:rsidR="00AF2336" w:rsidRDefault="00AF2336" w:rsidP="006F1517">
            <w:r>
              <w:rPr>
                <w:rFonts w:ascii="Arial" w:hAnsi="Arial" w:cs="Arial"/>
                <w:color w:val="000000"/>
                <w:position w:val="-2"/>
                <w:sz w:val="18"/>
                <w:szCs w:val="18"/>
              </w:rPr>
              <w:t> </w:t>
            </w:r>
          </w:p>
        </w:tc>
      </w:tr>
      <w:tr w:rsidR="00AF2336" w14:paraId="1FDDF7DA"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CC0ADC" w14:textId="77777777" w:rsidR="00AF2336" w:rsidRDefault="00AF2336" w:rsidP="006F1517">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C97017" w14:textId="77777777" w:rsidR="00AF2336" w:rsidRDefault="00AF2336" w:rsidP="006F1517">
            <w:r>
              <w:rPr>
                <w:rFonts w:ascii="Arial" w:hAnsi="Arial" w:cs="Arial"/>
                <w:color w:val="000000"/>
                <w:position w:val="-2"/>
                <w:sz w:val="18"/>
                <w:szCs w:val="18"/>
              </w:rPr>
              <w:t> </w:t>
            </w:r>
          </w:p>
        </w:tc>
      </w:tr>
      <w:tr w:rsidR="00AF2336" w14:paraId="58760CD1"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7A2357" w14:textId="77777777" w:rsidR="00AF2336" w:rsidRDefault="00AF2336" w:rsidP="006F1517">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AA7C79" w14:textId="77777777" w:rsidR="00AF2336" w:rsidRDefault="00AF2336" w:rsidP="006F1517">
            <w:r>
              <w:rPr>
                <w:rFonts w:ascii="Arial" w:hAnsi="Arial" w:cs="Arial"/>
                <w:color w:val="000000"/>
                <w:position w:val="-2"/>
                <w:sz w:val="18"/>
                <w:szCs w:val="18"/>
              </w:rPr>
              <w:t> </w:t>
            </w:r>
          </w:p>
        </w:tc>
      </w:tr>
      <w:tr w:rsidR="00AF2336" w14:paraId="20AFC02C"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D6861E" w14:textId="77777777" w:rsidR="00AF2336" w:rsidRDefault="00AF2336" w:rsidP="006F1517">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E3FEB9" w14:textId="77777777" w:rsidR="00AF2336" w:rsidRDefault="00AF2336" w:rsidP="006F1517">
            <w:r>
              <w:rPr>
                <w:rFonts w:ascii="Arial" w:hAnsi="Arial" w:cs="Arial"/>
                <w:color w:val="000000"/>
                <w:position w:val="-2"/>
                <w:sz w:val="18"/>
                <w:szCs w:val="18"/>
              </w:rPr>
              <w:t> </w:t>
            </w:r>
          </w:p>
        </w:tc>
      </w:tr>
      <w:tr w:rsidR="00AF2336" w14:paraId="0919D585" w14:textId="77777777" w:rsidTr="006F151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6C1DF8" w14:textId="77777777" w:rsidR="00AF2336" w:rsidRDefault="00AF2336" w:rsidP="006F1517">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C67F98" w14:textId="77777777" w:rsidR="00AF2336" w:rsidRDefault="00AF2336" w:rsidP="006F1517">
            <w:r>
              <w:rPr>
                <w:rFonts w:ascii="Arial" w:hAnsi="Arial" w:cs="Arial"/>
                <w:color w:val="000000"/>
                <w:position w:val="-2"/>
                <w:sz w:val="18"/>
                <w:szCs w:val="18"/>
              </w:rPr>
              <w:t> </w:t>
            </w:r>
          </w:p>
        </w:tc>
      </w:tr>
    </w:tbl>
    <w:p w14:paraId="3F2106FD" w14:textId="77777777" w:rsidR="00AF2336" w:rsidRDefault="00AF2336" w:rsidP="00AF2336">
      <w:pPr>
        <w:spacing w:before="225" w:after="225" w:line="240" w:lineRule="auto"/>
        <w:jc w:val="both"/>
      </w:pPr>
      <w:r>
        <w:rPr>
          <w:rFonts w:ascii="Arial" w:hAnsi="Arial" w:cs="Arial"/>
          <w:i/>
          <w:iCs/>
          <w:color w:val="000000"/>
          <w:sz w:val="18"/>
          <w:szCs w:val="18"/>
        </w:rPr>
        <w:t>Opomba: v primeru več vozil, se tabele kopirajo.</w:t>
      </w:r>
    </w:p>
    <w:p w14:paraId="71ABC723" w14:textId="72408B8D" w:rsidR="00AF2336" w:rsidRPr="0063057E" w:rsidRDefault="00AF2336" w:rsidP="00AF2336">
      <w:pPr>
        <w:spacing w:before="225" w:after="225" w:line="240" w:lineRule="auto"/>
        <w:jc w:val="both"/>
      </w:pPr>
      <w:r>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14:paraId="66036CFE" w14:textId="77777777" w:rsidR="00AF2336" w:rsidRDefault="00AF2336" w:rsidP="00AF2336">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Prav tako odgovorna oseba ponudnika, __________________________________ (ime in priimek odgovorne osebe), izjavljam, da razpolagamo z zadostnim številom usposobljenih voznikov, </w:t>
      </w:r>
      <w:r w:rsidRPr="008067E5">
        <w:rPr>
          <w:rFonts w:ascii="Arial" w:hAnsi="Arial" w:cs="Arial"/>
          <w:color w:val="000000"/>
          <w:sz w:val="18"/>
          <w:szCs w:val="18"/>
        </w:rPr>
        <w:t xml:space="preserve">ki izpolnjujejo pogoje kot jih zahteva veljavna zakonodaja o zahtevah in pogojih, ki jih morajo izpolnjevati vozniki vozil, s katerimi se prevažajo skupine otrok. </w:t>
      </w:r>
      <w:r>
        <w:rPr>
          <w:rFonts w:ascii="Arial" w:hAnsi="Arial" w:cs="Arial"/>
          <w:color w:val="000000"/>
          <w:sz w:val="18"/>
          <w:szCs w:val="18"/>
        </w:rPr>
        <w:t>Vsi vozniki</w:t>
      </w:r>
      <w:r w:rsidRPr="008067E5">
        <w:rPr>
          <w:rFonts w:ascii="Arial" w:hAnsi="Arial" w:cs="Arial"/>
          <w:color w:val="000000"/>
          <w:sz w:val="18"/>
          <w:szCs w:val="18"/>
        </w:rPr>
        <w:t>, ki bodo vozili na relacijah, ki so predmet tega razpisa ter so navedeni na seznamu kadrov</w:t>
      </w:r>
      <w:r>
        <w:rPr>
          <w:rFonts w:ascii="Arial" w:hAnsi="Arial" w:cs="Arial"/>
          <w:color w:val="000000"/>
          <w:sz w:val="18"/>
          <w:szCs w:val="18"/>
        </w:rPr>
        <w:t>, so</w:t>
      </w:r>
      <w:r w:rsidRPr="008067E5">
        <w:rPr>
          <w:rFonts w:ascii="Arial" w:hAnsi="Arial" w:cs="Arial"/>
          <w:color w:val="000000"/>
          <w:sz w:val="18"/>
          <w:szCs w:val="18"/>
        </w:rPr>
        <w:t xml:space="preserve"> v rednem delovnem razmerju in ima</w:t>
      </w:r>
      <w:r>
        <w:rPr>
          <w:rFonts w:ascii="Arial" w:hAnsi="Arial" w:cs="Arial"/>
          <w:color w:val="000000"/>
          <w:sz w:val="18"/>
          <w:szCs w:val="18"/>
        </w:rPr>
        <w:t>mo</w:t>
      </w:r>
      <w:r w:rsidRPr="008067E5">
        <w:rPr>
          <w:rFonts w:ascii="Arial" w:hAnsi="Arial" w:cs="Arial"/>
          <w:color w:val="000000"/>
          <w:sz w:val="18"/>
          <w:szCs w:val="18"/>
        </w:rPr>
        <w:t xml:space="preserve"> z njimi sklenjene pogodbe o zaposlitvi oziroma z njimi sodeluje</w:t>
      </w:r>
      <w:r>
        <w:rPr>
          <w:rFonts w:ascii="Arial" w:hAnsi="Arial" w:cs="Arial"/>
          <w:color w:val="000000"/>
          <w:sz w:val="18"/>
          <w:szCs w:val="18"/>
        </w:rPr>
        <w:t>mo</w:t>
      </w:r>
      <w:r w:rsidRPr="008067E5">
        <w:rPr>
          <w:rFonts w:ascii="Arial" w:hAnsi="Arial" w:cs="Arial"/>
          <w:color w:val="000000"/>
          <w:sz w:val="18"/>
          <w:szCs w:val="18"/>
        </w:rPr>
        <w:t xml:space="preserve"> na drugi pravni podlagi za celoten čas izvedbe tega javnega naročila.</w:t>
      </w:r>
    </w:p>
    <w:p w14:paraId="2C79400A" w14:textId="77777777" w:rsidR="00AF2336" w:rsidRDefault="00AF2336" w:rsidP="00AF2336">
      <w:pPr>
        <w:spacing w:before="225" w:after="225" w:line="240" w:lineRule="auto"/>
        <w:jc w:val="both"/>
      </w:pPr>
      <w:r>
        <w:rPr>
          <w:rFonts w:ascii="Arial" w:hAnsi="Arial" w:cs="Arial"/>
          <w:color w:val="000000"/>
          <w:sz w:val="18"/>
          <w:szCs w:val="18"/>
        </w:rPr>
        <w:t>Izjavljamo, da razpolagamo z naslednjimi kadri, ki bodo izvajali storitve prevozov šolskih otrok:</w:t>
      </w:r>
    </w:p>
    <w:p w14:paraId="429A8B76" w14:textId="77777777" w:rsidR="00AF2336" w:rsidRDefault="00AF2336" w:rsidP="00AF2336">
      <w:pPr>
        <w:spacing w:before="225" w:after="225" w:line="240" w:lineRule="auto"/>
        <w:jc w:val="both"/>
      </w:pPr>
      <w:r>
        <w:rPr>
          <w:rFonts w:ascii="Arial" w:hAnsi="Arial" w:cs="Arial"/>
          <w:color w:val="000000"/>
          <w:sz w:val="18"/>
          <w:szCs w:val="18"/>
        </w:rPr>
        <w:t>1. VOZNIK</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103"/>
        <w:gridCol w:w="3582"/>
      </w:tblGrid>
      <w:tr w:rsidR="00AF2336" w14:paraId="2D152D0C"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E500D0" w14:textId="77777777" w:rsidR="00AF2336" w:rsidRDefault="00AF2336" w:rsidP="006F1517">
            <w:r>
              <w:rPr>
                <w:rFonts w:ascii="Arial" w:hAnsi="Arial" w:cs="Arial"/>
                <w:color w:val="000000"/>
                <w:position w:val="-2"/>
                <w:sz w:val="18"/>
                <w:szCs w:val="18"/>
              </w:rPr>
              <w:t>Ime in priimek</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5D0854" w14:textId="77777777" w:rsidR="00AF2336" w:rsidRDefault="00AF2336" w:rsidP="006F1517">
            <w:r>
              <w:rPr>
                <w:rFonts w:ascii="Arial" w:hAnsi="Arial" w:cs="Arial"/>
                <w:color w:val="000000"/>
                <w:position w:val="-2"/>
                <w:sz w:val="18"/>
                <w:szCs w:val="18"/>
              </w:rPr>
              <w:t> </w:t>
            </w:r>
          </w:p>
        </w:tc>
      </w:tr>
      <w:tr w:rsidR="00AF2336" w14:paraId="0952F82F"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6DF77C" w14:textId="77777777" w:rsidR="00AF2336" w:rsidRDefault="00AF2336" w:rsidP="006F1517">
            <w:r>
              <w:rPr>
                <w:rFonts w:ascii="Arial" w:hAnsi="Arial" w:cs="Arial"/>
                <w:color w:val="000000"/>
                <w:position w:val="-2"/>
                <w:sz w:val="18"/>
                <w:szCs w:val="18"/>
              </w:rPr>
              <w:t>Število let delovnih izkušenj na področju javnega naročila</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5BC0685" w14:textId="77777777" w:rsidR="00AF2336" w:rsidRDefault="00AF2336" w:rsidP="006F1517">
            <w:r>
              <w:rPr>
                <w:rFonts w:ascii="Arial" w:hAnsi="Arial" w:cs="Arial"/>
                <w:color w:val="000000"/>
                <w:position w:val="-2"/>
                <w:sz w:val="18"/>
                <w:szCs w:val="18"/>
              </w:rPr>
              <w:t> </w:t>
            </w:r>
          </w:p>
        </w:tc>
      </w:tr>
      <w:tr w:rsidR="00AF2336" w14:paraId="711FBFDA"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07CAB6" w14:textId="77777777" w:rsidR="00AF2336" w:rsidRDefault="00AF2336" w:rsidP="006F1517">
            <w:r>
              <w:rPr>
                <w:rFonts w:ascii="Arial" w:hAnsi="Arial" w:cs="Arial"/>
                <w:color w:val="000000"/>
                <w:position w:val="-2"/>
                <w:sz w:val="18"/>
                <w:szCs w:val="18"/>
              </w:rPr>
              <w:t>Vozniško dovoljenje za D kategorijo</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8F88553" w14:textId="77777777" w:rsidR="00AF2336" w:rsidRDefault="00AF2336" w:rsidP="006F1517">
            <w:r>
              <w:rPr>
                <w:rFonts w:ascii="Arial" w:hAnsi="Arial" w:cs="Arial"/>
                <w:color w:val="000000"/>
                <w:position w:val="-2"/>
                <w:sz w:val="18"/>
                <w:szCs w:val="18"/>
              </w:rPr>
              <w:t> </w:t>
            </w:r>
          </w:p>
        </w:tc>
      </w:tr>
      <w:tr w:rsidR="00AF2336" w14:paraId="292F2016"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101464" w14:textId="77777777" w:rsidR="00AF2336" w:rsidRDefault="00AF2336" w:rsidP="006F1517">
            <w:r>
              <w:rPr>
                <w:rFonts w:ascii="Arial" w:hAnsi="Arial" w:cs="Arial"/>
                <w:color w:val="000000"/>
                <w:position w:val="-2"/>
                <w:sz w:val="18"/>
                <w:szCs w:val="18"/>
              </w:rPr>
              <w:t>Kader je zaposlen pri ponudniku</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EB2676" w14:textId="77777777" w:rsidR="00AF2336" w:rsidRDefault="00AF2336" w:rsidP="006F1517">
            <w:pPr>
              <w:jc w:val="center"/>
            </w:pPr>
            <w:r>
              <w:rPr>
                <w:rFonts w:ascii="Arial" w:hAnsi="Arial" w:cs="Arial"/>
                <w:color w:val="000000"/>
                <w:position w:val="-2"/>
                <w:sz w:val="18"/>
                <w:szCs w:val="18"/>
              </w:rPr>
              <w:t>DA / NE</w:t>
            </w:r>
          </w:p>
        </w:tc>
      </w:tr>
      <w:tr w:rsidR="00AF2336" w14:paraId="2EB5F152"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EEADB5" w14:textId="1373D849" w:rsidR="00AF2336" w:rsidRDefault="00AF2336" w:rsidP="006F1517">
            <w:r>
              <w:rPr>
                <w:rFonts w:ascii="Arial" w:hAnsi="Arial" w:cs="Arial"/>
                <w:color w:val="000000"/>
                <w:position w:val="-2"/>
                <w:sz w:val="18"/>
                <w:szCs w:val="18"/>
              </w:rPr>
              <w:t xml:space="preserve">V kolikor kader ni zaposlen pri ponudniku se navede </w:t>
            </w:r>
            <w:r w:rsidR="0063057E">
              <w:rPr>
                <w:rFonts w:ascii="Arial" w:hAnsi="Arial" w:cs="Arial"/>
                <w:color w:val="000000"/>
                <w:position w:val="-2"/>
                <w:sz w:val="18"/>
                <w:szCs w:val="18"/>
              </w:rPr>
              <w:t>p</w:t>
            </w:r>
            <w:r>
              <w:rPr>
                <w:rFonts w:ascii="Arial" w:hAnsi="Arial" w:cs="Arial"/>
                <w:color w:val="000000"/>
                <w:position w:val="-2"/>
                <w:sz w:val="18"/>
                <w:szCs w:val="18"/>
              </w:rPr>
              <w:t>ravna podlaga na podlagi katere sodeluje s ponudnikom</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8AB7B1" w14:textId="77777777" w:rsidR="00AF2336" w:rsidRDefault="00AF2336" w:rsidP="006F1517">
            <w:r>
              <w:rPr>
                <w:rFonts w:ascii="Arial" w:hAnsi="Arial" w:cs="Arial"/>
                <w:color w:val="000000"/>
                <w:position w:val="-2"/>
                <w:sz w:val="18"/>
                <w:szCs w:val="18"/>
              </w:rPr>
              <w:t> </w:t>
            </w:r>
          </w:p>
        </w:tc>
      </w:tr>
    </w:tbl>
    <w:p w14:paraId="14F79F79" w14:textId="77777777" w:rsidR="00AF2336" w:rsidRDefault="00AF2336" w:rsidP="00AF2336">
      <w:pPr>
        <w:spacing w:before="225" w:after="225" w:line="240" w:lineRule="auto"/>
        <w:jc w:val="both"/>
        <w:rPr>
          <w:rFonts w:ascii="Arial" w:hAnsi="Arial" w:cs="Arial"/>
          <w:color w:val="000000"/>
          <w:sz w:val="18"/>
          <w:szCs w:val="18"/>
        </w:rPr>
      </w:pPr>
      <w:r>
        <w:rPr>
          <w:rFonts w:ascii="Arial" w:hAnsi="Arial" w:cs="Arial"/>
          <w:color w:val="000000"/>
          <w:sz w:val="18"/>
          <w:szCs w:val="18"/>
        </w:rPr>
        <w:t>2. VOZNIK</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103"/>
        <w:gridCol w:w="3582"/>
      </w:tblGrid>
      <w:tr w:rsidR="00AF2336" w14:paraId="6E70B84F"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AD9FC6" w14:textId="77777777" w:rsidR="00AF2336" w:rsidRDefault="00AF2336" w:rsidP="006F1517">
            <w:r>
              <w:rPr>
                <w:rFonts w:ascii="Arial" w:hAnsi="Arial" w:cs="Arial"/>
                <w:color w:val="000000"/>
                <w:position w:val="-2"/>
                <w:sz w:val="18"/>
                <w:szCs w:val="18"/>
              </w:rPr>
              <w:t>Ime in priimek</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D75F52" w14:textId="77777777" w:rsidR="00AF2336" w:rsidRDefault="00AF2336" w:rsidP="006F1517">
            <w:r>
              <w:rPr>
                <w:rFonts w:ascii="Arial" w:hAnsi="Arial" w:cs="Arial"/>
                <w:color w:val="000000"/>
                <w:position w:val="-2"/>
                <w:sz w:val="18"/>
                <w:szCs w:val="18"/>
              </w:rPr>
              <w:t> </w:t>
            </w:r>
          </w:p>
        </w:tc>
      </w:tr>
      <w:tr w:rsidR="00AF2336" w14:paraId="5BE47E6F"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5BA1B6" w14:textId="77777777" w:rsidR="00AF2336" w:rsidRDefault="00AF2336" w:rsidP="006F1517">
            <w:r>
              <w:rPr>
                <w:rFonts w:ascii="Arial" w:hAnsi="Arial" w:cs="Arial"/>
                <w:color w:val="000000"/>
                <w:position w:val="-2"/>
                <w:sz w:val="18"/>
                <w:szCs w:val="18"/>
              </w:rPr>
              <w:t>Število let delovnih izkušenj na področju javnega naročila</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757BC6D" w14:textId="77777777" w:rsidR="00AF2336" w:rsidRDefault="00AF2336" w:rsidP="006F1517">
            <w:r>
              <w:rPr>
                <w:rFonts w:ascii="Arial" w:hAnsi="Arial" w:cs="Arial"/>
                <w:color w:val="000000"/>
                <w:position w:val="-2"/>
                <w:sz w:val="18"/>
                <w:szCs w:val="18"/>
              </w:rPr>
              <w:t> </w:t>
            </w:r>
          </w:p>
        </w:tc>
      </w:tr>
      <w:tr w:rsidR="00AF2336" w14:paraId="234FACE6"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D3442F" w14:textId="77777777" w:rsidR="00AF2336" w:rsidRDefault="00AF2336" w:rsidP="006F1517">
            <w:r>
              <w:rPr>
                <w:rFonts w:ascii="Arial" w:hAnsi="Arial" w:cs="Arial"/>
                <w:color w:val="000000"/>
                <w:position w:val="-2"/>
                <w:sz w:val="18"/>
                <w:szCs w:val="18"/>
              </w:rPr>
              <w:t>Vozniško dovoljenje za D kategorijo</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EBB370" w14:textId="77777777" w:rsidR="00AF2336" w:rsidRDefault="00AF2336" w:rsidP="006F1517">
            <w:r>
              <w:rPr>
                <w:rFonts w:ascii="Arial" w:hAnsi="Arial" w:cs="Arial"/>
                <w:color w:val="000000"/>
                <w:position w:val="-2"/>
                <w:sz w:val="18"/>
                <w:szCs w:val="18"/>
              </w:rPr>
              <w:t> </w:t>
            </w:r>
          </w:p>
        </w:tc>
      </w:tr>
      <w:tr w:rsidR="00AF2336" w14:paraId="65DC1C5C"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A8CBE5" w14:textId="77777777" w:rsidR="00AF2336" w:rsidRDefault="00AF2336" w:rsidP="006F1517">
            <w:r>
              <w:rPr>
                <w:rFonts w:ascii="Arial" w:hAnsi="Arial" w:cs="Arial"/>
                <w:color w:val="000000"/>
                <w:position w:val="-2"/>
                <w:sz w:val="18"/>
                <w:szCs w:val="18"/>
              </w:rPr>
              <w:t>Kader je zaposlen pri ponudniku</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A2EFF3" w14:textId="77777777" w:rsidR="00AF2336" w:rsidRDefault="00AF2336" w:rsidP="006F1517">
            <w:pPr>
              <w:jc w:val="center"/>
            </w:pPr>
            <w:r>
              <w:rPr>
                <w:rFonts w:ascii="Arial" w:hAnsi="Arial" w:cs="Arial"/>
                <w:color w:val="000000"/>
                <w:position w:val="-2"/>
                <w:sz w:val="18"/>
                <w:szCs w:val="18"/>
              </w:rPr>
              <w:t>DA / NE</w:t>
            </w:r>
          </w:p>
        </w:tc>
      </w:tr>
      <w:tr w:rsidR="00AF2336" w14:paraId="22210D62"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38E284" w14:textId="6D6FC8E1" w:rsidR="00AF2336" w:rsidRDefault="00AF2336" w:rsidP="006F1517">
            <w:r>
              <w:rPr>
                <w:rFonts w:ascii="Arial" w:hAnsi="Arial" w:cs="Arial"/>
                <w:color w:val="000000"/>
                <w:position w:val="-2"/>
                <w:sz w:val="18"/>
                <w:szCs w:val="18"/>
              </w:rPr>
              <w:t xml:space="preserve">V kolikor kader ni zaposlen pri ponudniku se navede </w:t>
            </w:r>
            <w:r w:rsidR="0063057E">
              <w:rPr>
                <w:rFonts w:ascii="Arial" w:hAnsi="Arial" w:cs="Arial"/>
                <w:color w:val="000000"/>
                <w:position w:val="-2"/>
                <w:sz w:val="18"/>
                <w:szCs w:val="18"/>
              </w:rPr>
              <w:t>p</w:t>
            </w:r>
            <w:r>
              <w:rPr>
                <w:rFonts w:ascii="Arial" w:hAnsi="Arial" w:cs="Arial"/>
                <w:color w:val="000000"/>
                <w:position w:val="-2"/>
                <w:sz w:val="18"/>
                <w:szCs w:val="18"/>
              </w:rPr>
              <w:t>ravna podlaga na podlagi katere sodeluje s ponudnikom</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56CDC6" w14:textId="77777777" w:rsidR="00AF2336" w:rsidRDefault="00AF2336" w:rsidP="006F1517">
            <w:r>
              <w:rPr>
                <w:rFonts w:ascii="Arial" w:hAnsi="Arial" w:cs="Arial"/>
                <w:color w:val="000000"/>
                <w:position w:val="-2"/>
                <w:sz w:val="18"/>
                <w:szCs w:val="18"/>
              </w:rPr>
              <w:t> </w:t>
            </w:r>
          </w:p>
        </w:tc>
      </w:tr>
    </w:tbl>
    <w:p w14:paraId="690B2404" w14:textId="77777777" w:rsidR="00AF2336" w:rsidRDefault="00AF2336" w:rsidP="00AF2336">
      <w:pPr>
        <w:spacing w:before="225" w:after="225" w:line="240" w:lineRule="auto"/>
        <w:jc w:val="both"/>
      </w:pPr>
      <w:r>
        <w:rPr>
          <w:rFonts w:ascii="Arial" w:hAnsi="Arial" w:cs="Arial"/>
          <w:color w:val="000000"/>
          <w:sz w:val="18"/>
          <w:szCs w:val="18"/>
        </w:rPr>
        <w:t>3. VOZNIK</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103"/>
        <w:gridCol w:w="3582"/>
      </w:tblGrid>
      <w:tr w:rsidR="00AF2336" w14:paraId="03699D90"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71AF3A" w14:textId="77777777" w:rsidR="00AF2336" w:rsidRDefault="00AF2336" w:rsidP="006F1517">
            <w:r>
              <w:rPr>
                <w:rFonts w:ascii="Arial" w:hAnsi="Arial" w:cs="Arial"/>
                <w:color w:val="000000"/>
                <w:position w:val="-2"/>
                <w:sz w:val="18"/>
                <w:szCs w:val="18"/>
              </w:rPr>
              <w:t>Ime in priimek</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35C34FE" w14:textId="77777777" w:rsidR="00AF2336" w:rsidRDefault="00AF2336" w:rsidP="006F1517">
            <w:r>
              <w:rPr>
                <w:rFonts w:ascii="Arial" w:hAnsi="Arial" w:cs="Arial"/>
                <w:color w:val="000000"/>
                <w:position w:val="-2"/>
                <w:sz w:val="18"/>
                <w:szCs w:val="18"/>
              </w:rPr>
              <w:t> </w:t>
            </w:r>
          </w:p>
        </w:tc>
      </w:tr>
      <w:tr w:rsidR="00AF2336" w14:paraId="7500E6C5"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CE5404" w14:textId="77777777" w:rsidR="00AF2336" w:rsidRDefault="00AF2336" w:rsidP="006F1517">
            <w:r>
              <w:rPr>
                <w:rFonts w:ascii="Arial" w:hAnsi="Arial" w:cs="Arial"/>
                <w:color w:val="000000"/>
                <w:position w:val="-2"/>
                <w:sz w:val="18"/>
                <w:szCs w:val="18"/>
              </w:rPr>
              <w:t>Število let delovnih izkušenj na področju javnega naročila</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779C17E" w14:textId="77777777" w:rsidR="00AF2336" w:rsidRDefault="00AF2336" w:rsidP="006F1517">
            <w:r>
              <w:rPr>
                <w:rFonts w:ascii="Arial" w:hAnsi="Arial" w:cs="Arial"/>
                <w:color w:val="000000"/>
                <w:position w:val="-2"/>
                <w:sz w:val="18"/>
                <w:szCs w:val="18"/>
              </w:rPr>
              <w:t> </w:t>
            </w:r>
          </w:p>
        </w:tc>
      </w:tr>
      <w:tr w:rsidR="00AF2336" w14:paraId="1D2D34DD"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A21844" w14:textId="77777777" w:rsidR="00AF2336" w:rsidRDefault="00AF2336" w:rsidP="006F1517">
            <w:r>
              <w:rPr>
                <w:rFonts w:ascii="Arial" w:hAnsi="Arial" w:cs="Arial"/>
                <w:color w:val="000000"/>
                <w:position w:val="-2"/>
                <w:sz w:val="18"/>
                <w:szCs w:val="18"/>
              </w:rPr>
              <w:t>Vozniško dovoljenje za D kategorijo</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89B68D" w14:textId="77777777" w:rsidR="00AF2336" w:rsidRDefault="00AF2336" w:rsidP="006F1517">
            <w:r>
              <w:rPr>
                <w:rFonts w:ascii="Arial" w:hAnsi="Arial" w:cs="Arial"/>
                <w:color w:val="000000"/>
                <w:position w:val="-2"/>
                <w:sz w:val="18"/>
                <w:szCs w:val="18"/>
              </w:rPr>
              <w:t> </w:t>
            </w:r>
          </w:p>
        </w:tc>
      </w:tr>
      <w:tr w:rsidR="00AF2336" w14:paraId="2FF847EC"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51BCA7" w14:textId="77777777" w:rsidR="00AF2336" w:rsidRDefault="00AF2336" w:rsidP="006F1517">
            <w:r>
              <w:rPr>
                <w:rFonts w:ascii="Arial" w:hAnsi="Arial" w:cs="Arial"/>
                <w:color w:val="000000"/>
                <w:position w:val="-2"/>
                <w:sz w:val="18"/>
                <w:szCs w:val="18"/>
              </w:rPr>
              <w:t>Kader je zaposlen pri ponudniku</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BF3F9D" w14:textId="77777777" w:rsidR="00AF2336" w:rsidRDefault="00AF2336" w:rsidP="006F1517">
            <w:pPr>
              <w:jc w:val="center"/>
            </w:pPr>
            <w:r>
              <w:rPr>
                <w:rFonts w:ascii="Arial" w:hAnsi="Arial" w:cs="Arial"/>
                <w:color w:val="000000"/>
                <w:position w:val="-2"/>
                <w:sz w:val="18"/>
                <w:szCs w:val="18"/>
              </w:rPr>
              <w:t>DA / NE</w:t>
            </w:r>
          </w:p>
        </w:tc>
      </w:tr>
      <w:tr w:rsidR="00AF2336" w14:paraId="5EC679EC" w14:textId="77777777" w:rsidTr="006F1517">
        <w:trPr>
          <w:tblCellSpacing w:w="15" w:type="dxa"/>
        </w:trPr>
        <w:tc>
          <w:tcPr>
            <w:tcW w:w="50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EBF310" w14:textId="126F7860" w:rsidR="00AF2336" w:rsidRDefault="00AF2336" w:rsidP="006F1517">
            <w:r>
              <w:rPr>
                <w:rFonts w:ascii="Arial" w:hAnsi="Arial" w:cs="Arial"/>
                <w:color w:val="000000"/>
                <w:position w:val="-2"/>
                <w:sz w:val="18"/>
                <w:szCs w:val="18"/>
              </w:rPr>
              <w:t xml:space="preserve">V kolikor kader ni zaposlen pri ponudniku se navede </w:t>
            </w:r>
            <w:r w:rsidR="0063057E">
              <w:rPr>
                <w:rFonts w:ascii="Arial" w:hAnsi="Arial" w:cs="Arial"/>
                <w:color w:val="000000"/>
                <w:position w:val="-2"/>
                <w:sz w:val="18"/>
                <w:szCs w:val="18"/>
              </w:rPr>
              <w:t>p</w:t>
            </w:r>
            <w:r>
              <w:rPr>
                <w:rFonts w:ascii="Arial" w:hAnsi="Arial" w:cs="Arial"/>
                <w:color w:val="000000"/>
                <w:position w:val="-2"/>
                <w:sz w:val="18"/>
                <w:szCs w:val="18"/>
              </w:rPr>
              <w:t>ravna podlaga na podlagi katere sodeluje s ponudnikom</w:t>
            </w:r>
          </w:p>
        </w:tc>
        <w:tc>
          <w:tcPr>
            <w:tcW w:w="353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D88DD9" w14:textId="77777777" w:rsidR="00AF2336" w:rsidRDefault="00AF2336" w:rsidP="006F1517">
            <w:r>
              <w:rPr>
                <w:rFonts w:ascii="Arial" w:hAnsi="Arial" w:cs="Arial"/>
                <w:color w:val="000000"/>
                <w:position w:val="-2"/>
                <w:sz w:val="18"/>
                <w:szCs w:val="18"/>
              </w:rPr>
              <w:t> </w:t>
            </w:r>
          </w:p>
        </w:tc>
      </w:tr>
    </w:tbl>
    <w:p w14:paraId="7F40467F" w14:textId="77777777" w:rsidR="00AF2336" w:rsidRDefault="00AF2336" w:rsidP="00AF2336">
      <w:pPr>
        <w:spacing w:before="225" w:after="225" w:line="240" w:lineRule="auto"/>
        <w:jc w:val="both"/>
      </w:pPr>
      <w:r>
        <w:rPr>
          <w:rFonts w:ascii="Arial" w:hAnsi="Arial" w:cs="Arial"/>
          <w:i/>
          <w:iCs/>
          <w:color w:val="000000"/>
          <w:sz w:val="18"/>
          <w:szCs w:val="18"/>
        </w:rPr>
        <w:t>Opomba: v primeru več kadrov, se tabele kopirajo.</w:t>
      </w:r>
    </w:p>
    <w:p w14:paraId="5FDD6853" w14:textId="77777777" w:rsidR="00AF2336" w:rsidRDefault="00AF2336" w:rsidP="00AF2336">
      <w:pPr>
        <w:spacing w:before="225" w:after="225" w:line="240" w:lineRule="auto"/>
        <w:jc w:val="both"/>
      </w:pPr>
      <w:r>
        <w:rPr>
          <w:rFonts w:ascii="Arial" w:hAnsi="Arial" w:cs="Arial"/>
          <w:color w:val="000000"/>
          <w:sz w:val="18"/>
          <w:szCs w:val="18"/>
        </w:rPr>
        <w:t>Izjavljamo tudi, da bomo v primeru, če bomo tekom izvajanja naročila uporabljali druge kadre za izvajanje storitev, ki jih nismo navedli v zgornjih tabelah, zagotovili, da bodo vozniki ustrezno strokovno usposobljeni in bodo izpolnjevali vse zahteve področne zakonodaje.</w:t>
      </w:r>
    </w:p>
    <w:p w14:paraId="4BF83176" w14:textId="77777777" w:rsidR="00AF2336" w:rsidRDefault="00AF2336" w:rsidP="00AF2336">
      <w:pPr>
        <w:spacing w:before="225" w:after="225" w:line="240" w:lineRule="auto"/>
        <w:jc w:val="both"/>
        <w:rPr>
          <w:rFonts w:ascii="Arial" w:hAnsi="Arial" w:cs="Arial"/>
          <w:color w:val="000000"/>
          <w:sz w:val="18"/>
          <w:szCs w:val="18"/>
        </w:rPr>
      </w:pPr>
    </w:p>
    <w:p w14:paraId="0B8E58A2" w14:textId="77777777" w:rsidR="00AF2336" w:rsidRDefault="00AF2336" w:rsidP="00AF2336">
      <w:pPr>
        <w:spacing w:before="225" w:after="225" w:line="240" w:lineRule="auto"/>
        <w:jc w:val="both"/>
      </w:pPr>
      <w:r>
        <w:rPr>
          <w:rFonts w:ascii="Arial" w:hAnsi="Arial" w:cs="Arial"/>
          <w:color w:val="000000"/>
          <w:sz w:val="18"/>
          <w:szCs w:val="18"/>
        </w:rPr>
        <w:t>Kraj: ______________</w:t>
      </w:r>
    </w:p>
    <w:p w14:paraId="6EEAED61" w14:textId="77777777" w:rsidR="00AF2336" w:rsidRDefault="00AF2336" w:rsidP="00AF2336">
      <w:pPr>
        <w:spacing w:before="225" w:after="225" w:line="240" w:lineRule="auto"/>
        <w:jc w:val="both"/>
      </w:pPr>
      <w:r>
        <w:rPr>
          <w:rFonts w:ascii="Arial" w:hAnsi="Arial" w:cs="Arial"/>
          <w:color w:val="000000"/>
          <w:sz w:val="18"/>
          <w:szCs w:val="18"/>
        </w:rPr>
        <w:t>Datum: ____________</w:t>
      </w:r>
    </w:p>
    <w:p w14:paraId="45A19AB9" w14:textId="77777777" w:rsidR="00AF2336" w:rsidRDefault="00AF2336" w:rsidP="00AF2336">
      <w:pPr>
        <w:spacing w:before="225" w:after="225" w:line="240" w:lineRule="auto"/>
        <w:jc w:val="right"/>
      </w:pPr>
      <w:r>
        <w:rPr>
          <w:rFonts w:ascii="Arial" w:hAnsi="Arial" w:cs="Arial"/>
          <w:color w:val="000000"/>
          <w:sz w:val="18"/>
          <w:szCs w:val="18"/>
        </w:rPr>
        <w:t>Podpis in žig:</w:t>
      </w:r>
    </w:p>
    <w:p w14:paraId="63B9880B" w14:textId="77777777" w:rsidR="00AF2336" w:rsidRDefault="00AF2336" w:rsidP="00AF2336">
      <w:pPr>
        <w:spacing w:before="225" w:after="225" w:line="240" w:lineRule="auto"/>
        <w:jc w:val="right"/>
      </w:pPr>
      <w:r>
        <w:rPr>
          <w:rFonts w:ascii="Arial" w:hAnsi="Arial" w:cs="Arial"/>
          <w:color w:val="000000"/>
          <w:sz w:val="18"/>
          <w:szCs w:val="18"/>
        </w:rPr>
        <w:t>___________________</w:t>
      </w:r>
    </w:p>
    <w:p w14:paraId="5FA4E9DB" w14:textId="77777777" w:rsidR="00AF2336" w:rsidRDefault="00AF2336" w:rsidP="00AF2336">
      <w:pPr>
        <w:spacing w:before="225" w:after="225" w:line="240" w:lineRule="auto"/>
        <w:jc w:val="both"/>
        <w:sectPr w:rsidR="00AF2336" w:rsidSect="0017665E">
          <w:footerReference w:type="default" r:id="rId14"/>
          <w:pgSz w:w="11906" w:h="16838"/>
          <w:pgMar w:top="1418" w:right="1418" w:bottom="1418" w:left="1418" w:header="567" w:footer="596" w:gutter="0"/>
          <w:cols w:space="708"/>
          <w:docGrid w:linePitch="360"/>
        </w:sectPr>
      </w:pPr>
    </w:p>
    <w:p w14:paraId="0B35CEED"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2A501C09" w14:textId="77777777" w:rsidR="00252358" w:rsidRPr="00252358" w:rsidRDefault="00A61ADB" w:rsidP="00252358"/>
    <w:p w14:paraId="5E50591D" w14:textId="77777777" w:rsidR="00EB2A75" w:rsidRDefault="00C256A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4B779130" w14:textId="77777777" w:rsidR="00EB2A75" w:rsidRDefault="00A61ADB" w:rsidP="00EB2A75">
      <w:pPr>
        <w:spacing w:after="120"/>
        <w:rPr>
          <w:rFonts w:ascii="Arial" w:hAnsi="Arial" w:cs="Arial"/>
        </w:rPr>
      </w:pPr>
    </w:p>
    <w:p w14:paraId="4509CE9B" w14:textId="77777777" w:rsidR="00D30632" w:rsidRDefault="00C256A6">
      <w:pPr>
        <w:spacing w:before="225" w:after="225" w:line="240" w:lineRule="auto"/>
        <w:jc w:val="center"/>
      </w:pPr>
      <w:r>
        <w:rPr>
          <w:rFonts w:ascii="Arial" w:hAnsi="Arial" w:cs="Arial"/>
          <w:b/>
          <w:bCs/>
          <w:color w:val="000000"/>
          <w:sz w:val="24"/>
          <w:szCs w:val="24"/>
        </w:rPr>
        <w:t>MENIČNA IZJAVA</w:t>
      </w:r>
    </w:p>
    <w:p w14:paraId="2447E6ED" w14:textId="77777777" w:rsidR="00D30632" w:rsidRDefault="00C256A6">
      <w:pPr>
        <w:spacing w:before="225" w:after="225" w:line="240" w:lineRule="auto"/>
        <w:jc w:val="center"/>
      </w:pPr>
      <w:r>
        <w:rPr>
          <w:rFonts w:ascii="Arial" w:hAnsi="Arial" w:cs="Arial"/>
          <w:color w:val="000000"/>
          <w:sz w:val="21"/>
          <w:szCs w:val="21"/>
        </w:rPr>
        <w:t>s pooblastilom za izpolnitev in unovčenje menice</w:t>
      </w:r>
    </w:p>
    <w:p w14:paraId="7572EB09" w14:textId="77777777" w:rsidR="00D30632" w:rsidRDefault="00C256A6">
      <w:pPr>
        <w:spacing w:before="225" w:after="225" w:line="240" w:lineRule="auto"/>
        <w:jc w:val="both"/>
      </w:pPr>
      <w:r>
        <w:rPr>
          <w:rFonts w:ascii="Arial" w:hAnsi="Arial" w:cs="Arial"/>
          <w:color w:val="000000"/>
          <w:sz w:val="18"/>
          <w:szCs w:val="18"/>
        </w:rPr>
        <w:t> </w:t>
      </w:r>
    </w:p>
    <w:p w14:paraId="54AFA969" w14:textId="77777777" w:rsidR="00D30632" w:rsidRDefault="00C256A6">
      <w:pPr>
        <w:spacing w:before="225" w:after="225" w:line="240" w:lineRule="auto"/>
        <w:jc w:val="both"/>
      </w:pPr>
      <w:r>
        <w:rPr>
          <w:rFonts w:ascii="Arial" w:hAnsi="Arial" w:cs="Arial"/>
          <w:color w:val="000000"/>
          <w:sz w:val="18"/>
          <w:szCs w:val="18"/>
        </w:rPr>
        <w:t>Naročniku Občina Radeče, Ulica Milana Majcna 1, 1433 Radeče,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720305C5" w14:textId="77777777" w:rsidR="00D30632" w:rsidRDefault="00C256A6">
      <w:pPr>
        <w:spacing w:before="225" w:after="225" w:line="240" w:lineRule="auto"/>
        <w:jc w:val="both"/>
      </w:pPr>
      <w:r>
        <w:rPr>
          <w:rFonts w:ascii="Arial" w:hAnsi="Arial" w:cs="Arial"/>
          <w:b/>
          <w:bCs/>
          <w:color w:val="000000"/>
          <w:sz w:val="18"/>
          <w:szCs w:val="18"/>
        </w:rPr>
        <w:t>Opravljanje prevozov učencev v Osnovno šolo Marjana Nemca Radeče in Podružnično šolo Svibno</w:t>
      </w:r>
    </w:p>
    <w:p w14:paraId="79015498" w14:textId="77777777" w:rsidR="00D30632" w:rsidRDefault="00C256A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3173924" w14:textId="77777777" w:rsidR="00D30632" w:rsidRDefault="00C256A6">
      <w:pPr>
        <w:spacing w:before="225" w:after="225" w:line="240" w:lineRule="auto"/>
        <w:jc w:val="both"/>
      </w:pPr>
      <w:r>
        <w:rPr>
          <w:rFonts w:ascii="Arial" w:hAnsi="Arial" w:cs="Arial"/>
          <w:color w:val="000000"/>
          <w:sz w:val="18"/>
          <w:szCs w:val="18"/>
        </w:rPr>
        <w:t> </w:t>
      </w:r>
    </w:p>
    <w:p w14:paraId="6CF7DF89" w14:textId="4A3AD75D" w:rsidR="00D30632" w:rsidRDefault="00C256A6">
      <w:pPr>
        <w:spacing w:before="225" w:after="225" w:line="240" w:lineRule="auto"/>
        <w:jc w:val="both"/>
      </w:pPr>
      <w:r>
        <w:rPr>
          <w:rFonts w:ascii="Arial" w:hAnsi="Arial" w:cs="Arial"/>
          <w:color w:val="000000"/>
          <w:sz w:val="18"/>
          <w:szCs w:val="18"/>
        </w:rPr>
        <w:t>Naročnika Občina Radeče pooblaščamo, da izpolni priloženo menico z zneskom v višini </w:t>
      </w:r>
      <w:r>
        <w:rPr>
          <w:rFonts w:ascii="Arial" w:hAnsi="Arial" w:cs="Arial"/>
          <w:b/>
          <w:bCs/>
          <w:color w:val="000000"/>
          <w:sz w:val="18"/>
          <w:szCs w:val="18"/>
        </w:rPr>
        <w:t xml:space="preserve"> 4.000,00 EUR</w:t>
      </w:r>
    </w:p>
    <w:p w14:paraId="7C477337" w14:textId="77777777" w:rsidR="00D30632" w:rsidRDefault="00C256A6">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30632" w14:paraId="3DD256C8" w14:textId="77777777">
        <w:tc>
          <w:tcPr>
            <w:tcW w:w="0" w:type="auto"/>
            <w:tcMar>
              <w:top w:w="0" w:type="auto"/>
              <w:bottom w:w="0" w:type="auto"/>
            </w:tcMar>
          </w:tcPr>
          <w:p w14:paraId="5C1C0D46" w14:textId="77777777" w:rsidR="00D30632" w:rsidRDefault="00C256A6" w:rsidP="00C256A6">
            <w:pPr>
              <w:numPr>
                <w:ilvl w:val="0"/>
                <w:numId w:val="16"/>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3B361FDB" w14:textId="77777777" w:rsidR="00D30632" w:rsidRDefault="00C256A6" w:rsidP="00C256A6">
            <w:pPr>
              <w:numPr>
                <w:ilvl w:val="0"/>
                <w:numId w:val="16"/>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2670DDD7" w14:textId="77777777" w:rsidR="00D30632" w:rsidRDefault="00C256A6" w:rsidP="00C256A6">
            <w:pPr>
              <w:numPr>
                <w:ilvl w:val="0"/>
                <w:numId w:val="16"/>
              </w:numPr>
              <w:rPr>
                <w:rFonts w:ascii="Arial" w:hAnsi="Arial" w:cs="Arial"/>
                <w:color w:val="000000"/>
                <w:sz w:val="18"/>
                <w:szCs w:val="18"/>
              </w:rPr>
            </w:pPr>
            <w:r>
              <w:rPr>
                <w:rFonts w:ascii="Arial" w:hAnsi="Arial" w:cs="Arial"/>
                <w:color w:val="000000"/>
                <w:sz w:val="18"/>
                <w:szCs w:val="18"/>
              </w:rPr>
              <w:t>ne soglašamo z odpravo napak v ponudbi ali</w:t>
            </w:r>
          </w:p>
          <w:p w14:paraId="52FB4D4F" w14:textId="77777777" w:rsidR="00D30632" w:rsidRDefault="00C256A6" w:rsidP="00C256A6">
            <w:pPr>
              <w:numPr>
                <w:ilvl w:val="0"/>
                <w:numId w:val="16"/>
              </w:numPr>
              <w:rPr>
                <w:rFonts w:ascii="Arial" w:hAnsi="Arial" w:cs="Arial"/>
                <w:color w:val="000000"/>
                <w:sz w:val="18"/>
                <w:szCs w:val="18"/>
              </w:rPr>
            </w:pPr>
            <w:r>
              <w:rPr>
                <w:rFonts w:ascii="Arial" w:hAnsi="Arial" w:cs="Arial"/>
                <w:color w:val="000000"/>
                <w:sz w:val="18"/>
                <w:szCs w:val="18"/>
              </w:rPr>
              <w:t>ne sklenemo pogodbe v določenem roku ali</w:t>
            </w:r>
          </w:p>
          <w:p w14:paraId="0DD19F20" w14:textId="77777777" w:rsidR="00D30632" w:rsidRDefault="00C256A6" w:rsidP="00C256A6">
            <w:pPr>
              <w:numPr>
                <w:ilvl w:val="0"/>
                <w:numId w:val="16"/>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49580D6C" w14:textId="77777777" w:rsidR="00D30632" w:rsidRDefault="00C256A6">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5207CF1C" w14:textId="77777777" w:rsidR="00D30632" w:rsidRDefault="00C256A6">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10A14E13" w14:textId="77777777" w:rsidR="00D30632" w:rsidRDefault="00C256A6">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173CEDC5" w14:textId="77777777" w:rsidR="00D30632" w:rsidRDefault="00C256A6">
      <w:pPr>
        <w:spacing w:before="225" w:after="225" w:line="240" w:lineRule="auto"/>
        <w:jc w:val="both"/>
      </w:pPr>
      <w:r>
        <w:rPr>
          <w:rFonts w:ascii="Arial" w:hAnsi="Arial" w:cs="Arial"/>
          <w:color w:val="000000"/>
          <w:sz w:val="18"/>
          <w:szCs w:val="18"/>
        </w:rPr>
        <w:t>Priloga: </w:t>
      </w:r>
    </w:p>
    <w:p w14:paraId="177A6141" w14:textId="77777777" w:rsidR="00D30632" w:rsidRDefault="00C256A6">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D30632" w14:paraId="1C3E06FB" w14:textId="77777777">
        <w:tc>
          <w:tcPr>
            <w:tcW w:w="4080" w:type="dxa"/>
            <w:tcMar>
              <w:top w:w="75" w:type="dxa"/>
              <w:bottom w:w="75" w:type="dxa"/>
            </w:tcMar>
            <w:vAlign w:val="center"/>
          </w:tcPr>
          <w:p w14:paraId="4CF1C76A" w14:textId="77777777" w:rsidR="00D30632" w:rsidRDefault="00C256A6">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27C0E50" w14:textId="77777777" w:rsidR="00D30632" w:rsidRDefault="00C256A6">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D30632" w14:paraId="5784BCE6" w14:textId="77777777">
        <w:tc>
          <w:tcPr>
            <w:tcW w:w="4080" w:type="dxa"/>
            <w:tcMar>
              <w:top w:w="75" w:type="dxa"/>
              <w:bottom w:w="75" w:type="dxa"/>
            </w:tcMar>
            <w:vAlign w:val="center"/>
          </w:tcPr>
          <w:p w14:paraId="129E7EAA" w14:textId="77777777" w:rsidR="00D30632" w:rsidRDefault="00C256A6">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6DEB10" w14:textId="77777777" w:rsidR="00D30632" w:rsidRDefault="00D30632"/>
          <w:p w14:paraId="44DFC491" w14:textId="77777777" w:rsidR="00D30632" w:rsidRDefault="00C256A6">
            <w:pPr>
              <w:jc w:val="center"/>
            </w:pPr>
            <w:r>
              <w:rPr>
                <w:rFonts w:ascii="Arial" w:hAnsi="Arial" w:cs="Arial"/>
                <w:color w:val="A9A9A9"/>
                <w:position w:val="-2"/>
                <w:sz w:val="18"/>
                <w:szCs w:val="18"/>
              </w:rPr>
              <w:t>(žig in podpis)</w:t>
            </w:r>
          </w:p>
        </w:tc>
      </w:tr>
    </w:tbl>
    <w:p w14:paraId="1A4FB5AC" w14:textId="77777777" w:rsidR="00D30632" w:rsidRDefault="00C256A6">
      <w:pPr>
        <w:spacing w:before="225" w:after="225" w:line="240" w:lineRule="auto"/>
        <w:jc w:val="both"/>
      </w:pPr>
      <w:r>
        <w:rPr>
          <w:rFonts w:ascii="Arial" w:hAnsi="Arial" w:cs="Arial"/>
          <w:color w:val="000000"/>
          <w:sz w:val="18"/>
          <w:szCs w:val="18"/>
        </w:rPr>
        <w:t> </w:t>
      </w:r>
    </w:p>
    <w:p w14:paraId="7EF95375" w14:textId="77777777" w:rsidR="00D30632" w:rsidRDefault="00C256A6">
      <w:pPr>
        <w:spacing w:before="225" w:after="225" w:line="240" w:lineRule="auto"/>
        <w:jc w:val="both"/>
      </w:pPr>
      <w:r>
        <w:rPr>
          <w:rFonts w:ascii="Arial" w:hAnsi="Arial" w:cs="Arial"/>
          <w:color w:val="000000"/>
          <w:sz w:val="18"/>
          <w:szCs w:val="18"/>
        </w:rPr>
        <w:t> </w:t>
      </w:r>
    </w:p>
    <w:p w14:paraId="3E03B6C0" w14:textId="77777777" w:rsidR="00D30632" w:rsidRDefault="00D30632">
      <w:pPr>
        <w:sectPr w:rsidR="00D30632" w:rsidSect="006E7A2B">
          <w:footerReference w:type="default" r:id="rId15"/>
          <w:pgSz w:w="11906" w:h="16838"/>
          <w:pgMar w:top="1418" w:right="1418" w:bottom="1418" w:left="1418" w:header="567" w:footer="596" w:gutter="0"/>
          <w:cols w:space="708"/>
          <w:docGrid w:linePitch="360"/>
        </w:sectPr>
      </w:pPr>
    </w:p>
    <w:p w14:paraId="2F86B858"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E5AE494" w14:textId="77777777" w:rsidR="00252358" w:rsidRPr="00252358" w:rsidRDefault="00A61ADB" w:rsidP="00252358"/>
    <w:p w14:paraId="5FFFEF16" w14:textId="77777777" w:rsidR="00EB2A75" w:rsidRDefault="00C256A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883F95A" w14:textId="77777777" w:rsidR="00EB2A75" w:rsidRDefault="00A61ADB" w:rsidP="00EB2A75">
      <w:pPr>
        <w:spacing w:after="120"/>
        <w:rPr>
          <w:rFonts w:ascii="Arial" w:hAnsi="Arial" w:cs="Arial"/>
        </w:rPr>
      </w:pPr>
    </w:p>
    <w:p w14:paraId="7A01F424" w14:textId="77777777" w:rsidR="00D30632" w:rsidRDefault="00C256A6">
      <w:pPr>
        <w:spacing w:before="225" w:after="225" w:line="240" w:lineRule="auto"/>
        <w:jc w:val="both"/>
      </w:pPr>
      <w:r>
        <w:rPr>
          <w:rFonts w:ascii="Arial" w:hAnsi="Arial" w:cs="Arial"/>
          <w:i/>
          <w:iCs/>
          <w:color w:val="000000"/>
          <w:sz w:val="18"/>
          <w:szCs w:val="18"/>
        </w:rPr>
        <w:t>Glava s podatki o garantu (zavarovalnici/banki) ali SWIFT ključ</w:t>
      </w:r>
    </w:p>
    <w:p w14:paraId="3800126C" w14:textId="77777777" w:rsidR="00D30632" w:rsidRDefault="00C256A6">
      <w:pPr>
        <w:spacing w:before="225" w:after="225" w:line="240" w:lineRule="auto"/>
        <w:jc w:val="both"/>
      </w:pPr>
      <w:r>
        <w:rPr>
          <w:rFonts w:ascii="Arial" w:hAnsi="Arial" w:cs="Arial"/>
          <w:color w:val="000000"/>
          <w:sz w:val="18"/>
          <w:szCs w:val="18"/>
        </w:rPr>
        <w:t>Za: Občina Radeče, Ulica Milana Majcna 1, 1433 Radeče</w:t>
      </w:r>
    </w:p>
    <w:p w14:paraId="75CF911F" w14:textId="77777777" w:rsidR="00D30632" w:rsidRDefault="00C256A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6FF54F0" w14:textId="77777777" w:rsidR="00D30632" w:rsidRDefault="00C256A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C6A4CA2" w14:textId="77777777" w:rsidR="00D30632" w:rsidRDefault="00C256A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50ACDB4" w14:textId="77777777" w:rsidR="00D30632" w:rsidRDefault="00C256A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A8226C4" w14:textId="77777777" w:rsidR="00D30632" w:rsidRDefault="00C256A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E1605C5" w14:textId="77777777" w:rsidR="00D30632" w:rsidRDefault="00C256A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Radeče, Ulica Milana Majcna 1, 1433 Radeče</w:t>
      </w:r>
    </w:p>
    <w:p w14:paraId="3DE824DE" w14:textId="77777777" w:rsidR="00D30632" w:rsidRDefault="00C256A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Opravljanje prevozov učencev v Osnovno šolo Marjana Nemca Radeče in Podružnično šolo Svibno</w:t>
      </w:r>
    </w:p>
    <w:p w14:paraId="0DDB2B5F" w14:textId="4E64D57D" w:rsidR="00D30632" w:rsidRDefault="00C256A6">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2C1BA35F" w14:textId="77777777" w:rsidR="00D30632" w:rsidRDefault="00C256A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B572E68" w14:textId="77777777" w:rsidR="00D30632" w:rsidRDefault="00C256A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A9C1CC8" w14:textId="77777777" w:rsidR="00D30632" w:rsidRDefault="00C256A6">
      <w:pPr>
        <w:spacing w:before="225" w:after="225" w:line="240" w:lineRule="auto"/>
        <w:jc w:val="both"/>
      </w:pPr>
      <w:r>
        <w:rPr>
          <w:rFonts w:ascii="Arial" w:hAnsi="Arial" w:cs="Arial"/>
          <w:color w:val="000000"/>
          <w:sz w:val="18"/>
          <w:szCs w:val="18"/>
        </w:rPr>
        <w:t>2. Kopija garancije št. ______________</w:t>
      </w:r>
    </w:p>
    <w:p w14:paraId="7208E5B1" w14:textId="77777777" w:rsidR="00D30632" w:rsidRDefault="00C256A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A60AA9D" w14:textId="77777777" w:rsidR="00D30632" w:rsidRDefault="00C256A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97E37DB" w14:textId="77777777" w:rsidR="00D30632" w:rsidRDefault="00C256A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A3198D7" w14:textId="77777777" w:rsidR="00D30632" w:rsidRDefault="00C256A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BC12023" w14:textId="77777777" w:rsidR="00D30632" w:rsidRDefault="00C256A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AFAA2C0" w14:textId="77777777" w:rsidR="00D30632" w:rsidRDefault="00C256A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4276E4" w14:textId="77777777" w:rsidR="00D30632" w:rsidRDefault="00C256A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CD7EC2F" w14:textId="77777777" w:rsidR="00D30632" w:rsidRDefault="00C256A6">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28C9B86" w14:textId="77777777" w:rsidR="00D30632" w:rsidRDefault="00C256A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7370BFE" w14:textId="77777777" w:rsidR="00D30632" w:rsidRDefault="00C256A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30632" w14:paraId="7EE5412A" w14:textId="77777777">
        <w:tc>
          <w:tcPr>
            <w:tcW w:w="4080" w:type="dxa"/>
            <w:tcMar>
              <w:top w:w="75" w:type="dxa"/>
              <w:bottom w:w="75" w:type="dxa"/>
            </w:tcMar>
            <w:vAlign w:val="center"/>
          </w:tcPr>
          <w:p w14:paraId="55D3DE79" w14:textId="77777777" w:rsidR="00D30632" w:rsidRDefault="00C256A6">
            <w:r>
              <w:rPr>
                <w:rFonts w:ascii="Arial" w:hAnsi="Arial" w:cs="Arial"/>
                <w:color w:val="000000"/>
                <w:position w:val="-2"/>
                <w:sz w:val="18"/>
                <w:szCs w:val="18"/>
              </w:rPr>
              <w:t> </w:t>
            </w:r>
          </w:p>
        </w:tc>
        <w:tc>
          <w:tcPr>
            <w:tcW w:w="0" w:type="auto"/>
            <w:tcMar>
              <w:top w:w="75" w:type="dxa"/>
              <w:bottom w:w="75" w:type="dxa"/>
            </w:tcMar>
            <w:vAlign w:val="center"/>
          </w:tcPr>
          <w:p w14:paraId="3C0AA192" w14:textId="77777777" w:rsidR="00D30632" w:rsidRDefault="00C256A6">
            <w:pPr>
              <w:jc w:val="center"/>
            </w:pPr>
            <w:r>
              <w:rPr>
                <w:rFonts w:ascii="Arial" w:hAnsi="Arial" w:cs="Arial"/>
                <w:color w:val="000000"/>
                <w:position w:val="-2"/>
                <w:sz w:val="18"/>
                <w:szCs w:val="18"/>
              </w:rPr>
              <w:t>Garant</w:t>
            </w:r>
          </w:p>
        </w:tc>
      </w:tr>
      <w:tr w:rsidR="00D30632" w14:paraId="0A0799EE" w14:textId="77777777">
        <w:tc>
          <w:tcPr>
            <w:tcW w:w="4080" w:type="dxa"/>
            <w:tcMar>
              <w:top w:w="75" w:type="dxa"/>
              <w:bottom w:w="75" w:type="dxa"/>
            </w:tcMar>
            <w:vAlign w:val="center"/>
          </w:tcPr>
          <w:p w14:paraId="3C01F460" w14:textId="77777777" w:rsidR="00D30632" w:rsidRDefault="00C256A6">
            <w:r>
              <w:rPr>
                <w:rFonts w:ascii="Arial" w:hAnsi="Arial" w:cs="Arial"/>
                <w:color w:val="000000"/>
                <w:position w:val="-2"/>
                <w:sz w:val="18"/>
                <w:szCs w:val="18"/>
              </w:rPr>
              <w:t> </w:t>
            </w:r>
          </w:p>
        </w:tc>
        <w:tc>
          <w:tcPr>
            <w:tcW w:w="0" w:type="auto"/>
            <w:tcMar>
              <w:top w:w="75" w:type="dxa"/>
              <w:bottom w:w="75" w:type="dxa"/>
            </w:tcMar>
            <w:vAlign w:val="center"/>
          </w:tcPr>
          <w:p w14:paraId="3208D421" w14:textId="77777777" w:rsidR="00D30632" w:rsidRDefault="00D30632"/>
          <w:p w14:paraId="17BEB3E2" w14:textId="77777777" w:rsidR="00D30632" w:rsidRDefault="00C256A6">
            <w:pPr>
              <w:jc w:val="center"/>
            </w:pPr>
            <w:r>
              <w:rPr>
                <w:rFonts w:ascii="Arial" w:hAnsi="Arial" w:cs="Arial"/>
                <w:color w:val="A9A9A9"/>
                <w:position w:val="-2"/>
                <w:sz w:val="18"/>
                <w:szCs w:val="18"/>
              </w:rPr>
              <w:t>(žig in podpis)</w:t>
            </w:r>
          </w:p>
        </w:tc>
      </w:tr>
    </w:tbl>
    <w:p w14:paraId="60A8F51C" w14:textId="77777777" w:rsidR="00D30632" w:rsidRDefault="00C256A6">
      <w:pPr>
        <w:spacing w:before="225" w:after="225" w:line="240" w:lineRule="auto"/>
        <w:jc w:val="both"/>
      </w:pPr>
      <w:r>
        <w:rPr>
          <w:rFonts w:ascii="Arial" w:hAnsi="Arial" w:cs="Arial"/>
          <w:color w:val="000000"/>
          <w:sz w:val="18"/>
          <w:szCs w:val="18"/>
        </w:rPr>
        <w:t> </w:t>
      </w:r>
    </w:p>
    <w:p w14:paraId="4CD00F1C" w14:textId="77777777" w:rsidR="00D30632" w:rsidRDefault="00C256A6">
      <w:pPr>
        <w:spacing w:before="225" w:after="225" w:line="240" w:lineRule="auto"/>
        <w:jc w:val="both"/>
      </w:pPr>
      <w:r>
        <w:rPr>
          <w:rFonts w:ascii="Arial" w:hAnsi="Arial" w:cs="Arial"/>
          <w:color w:val="000000"/>
          <w:sz w:val="18"/>
          <w:szCs w:val="18"/>
        </w:rPr>
        <w:t> </w:t>
      </w:r>
    </w:p>
    <w:p w14:paraId="64E07A23" w14:textId="77777777" w:rsidR="00D30632" w:rsidRDefault="00D30632">
      <w:pPr>
        <w:sectPr w:rsidR="00D30632" w:rsidSect="006E7A2B">
          <w:footerReference w:type="default" r:id="rId16"/>
          <w:pgSz w:w="11906" w:h="16838"/>
          <w:pgMar w:top="1418" w:right="1418" w:bottom="1418" w:left="1418" w:header="567" w:footer="596" w:gutter="0"/>
          <w:cols w:space="708"/>
          <w:docGrid w:linePitch="360"/>
        </w:sectPr>
      </w:pPr>
    </w:p>
    <w:p w14:paraId="12BA902C"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2EE2B17B" w14:textId="77777777" w:rsidR="00EB2A75" w:rsidRDefault="00C256A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38AC1DD" w14:textId="77777777" w:rsidR="00D30632" w:rsidRDefault="00C256A6">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D3C1581" w14:textId="77777777" w:rsidR="00D30632" w:rsidRDefault="00C256A6">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30632" w14:paraId="630886F8" w14:textId="77777777">
        <w:tc>
          <w:tcPr>
            <w:tcW w:w="0" w:type="auto"/>
            <w:tcMar>
              <w:top w:w="0" w:type="auto"/>
              <w:bottom w:w="0" w:type="auto"/>
            </w:tcMar>
          </w:tcPr>
          <w:p w14:paraId="55119DA6" w14:textId="77777777" w:rsidR="00D30632" w:rsidRDefault="00C256A6" w:rsidP="00C256A6">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FD9D474" w14:textId="77777777" w:rsidR="00D30632" w:rsidRDefault="00C256A6" w:rsidP="00C256A6">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2B8363E" w14:textId="77777777" w:rsidR="00D30632" w:rsidRDefault="00C256A6" w:rsidP="00C256A6">
            <w:pPr>
              <w:numPr>
                <w:ilvl w:val="0"/>
                <w:numId w:val="17"/>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7005A2AA" w14:textId="77777777" w:rsidR="00D30632" w:rsidRDefault="00C256A6" w:rsidP="00C256A6">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33E522B" w14:textId="77777777" w:rsidR="00D30632" w:rsidRDefault="00C256A6" w:rsidP="00C256A6">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8E2F026" w14:textId="77777777" w:rsidR="00D30632" w:rsidRDefault="00C256A6" w:rsidP="00C256A6">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523A1F2" w14:textId="77777777" w:rsidR="00D30632" w:rsidRDefault="00C256A6" w:rsidP="00C256A6">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92ED1ED" w14:textId="77777777" w:rsidR="00D30632" w:rsidRDefault="00C256A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4385845" w14:textId="77777777" w:rsidR="00D30632" w:rsidRDefault="00C256A6">
      <w:pPr>
        <w:spacing w:before="225" w:after="225" w:line="240" w:lineRule="auto"/>
        <w:jc w:val="center"/>
      </w:pPr>
      <w:r>
        <w:rPr>
          <w:rFonts w:ascii="Arial" w:hAnsi="Arial" w:cs="Arial"/>
          <w:b/>
          <w:bCs/>
          <w:color w:val="000000"/>
          <w:sz w:val="21"/>
          <w:szCs w:val="21"/>
        </w:rPr>
        <w:t>in</w:t>
      </w:r>
    </w:p>
    <w:p w14:paraId="309F53D7" w14:textId="77777777" w:rsidR="00D30632" w:rsidRDefault="00C256A6">
      <w:pPr>
        <w:spacing w:before="225" w:after="225" w:line="240" w:lineRule="auto"/>
        <w:jc w:val="center"/>
      </w:pPr>
      <w:r>
        <w:rPr>
          <w:rFonts w:ascii="Arial" w:hAnsi="Arial" w:cs="Arial"/>
          <w:b/>
          <w:bCs/>
          <w:color w:val="000000"/>
          <w:sz w:val="21"/>
          <w:szCs w:val="21"/>
        </w:rPr>
        <w:t>POOBLASTILO</w:t>
      </w:r>
    </w:p>
    <w:p w14:paraId="6B6033D9" w14:textId="77777777" w:rsidR="00D30632" w:rsidRDefault="00C256A6">
      <w:pPr>
        <w:spacing w:before="225" w:after="225" w:line="240" w:lineRule="auto"/>
        <w:jc w:val="both"/>
      </w:pPr>
      <w:r>
        <w:rPr>
          <w:rFonts w:ascii="Arial" w:hAnsi="Arial" w:cs="Arial"/>
          <w:color w:val="000000"/>
          <w:sz w:val="18"/>
          <w:szCs w:val="18"/>
        </w:rPr>
        <w:t>Pooblaščamo naročnika Občina Radeče,Ulica Milana Majcna 1, 1433 Radeče,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D30632" w14:paraId="02C1DA4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1F661" w14:textId="77777777" w:rsidR="00D30632" w:rsidRDefault="00C256A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5CC78" w14:textId="77777777" w:rsidR="00D30632" w:rsidRDefault="00C256A6">
            <w:r>
              <w:rPr>
                <w:rFonts w:ascii="Arial" w:hAnsi="Arial" w:cs="Arial"/>
                <w:color w:val="000000"/>
                <w:position w:val="-2"/>
                <w:sz w:val="18"/>
                <w:szCs w:val="18"/>
              </w:rPr>
              <w:t> </w:t>
            </w:r>
          </w:p>
        </w:tc>
      </w:tr>
      <w:tr w:rsidR="00D30632" w14:paraId="1FF5F31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FC8F5" w14:textId="77777777" w:rsidR="00D30632" w:rsidRDefault="00C256A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D3FD0" w14:textId="77777777" w:rsidR="00D30632" w:rsidRDefault="00C256A6">
            <w:r>
              <w:rPr>
                <w:rFonts w:ascii="Arial" w:hAnsi="Arial" w:cs="Arial"/>
                <w:color w:val="000000"/>
                <w:position w:val="-2"/>
                <w:sz w:val="18"/>
                <w:szCs w:val="18"/>
              </w:rPr>
              <w:t> </w:t>
            </w:r>
          </w:p>
        </w:tc>
      </w:tr>
      <w:tr w:rsidR="00D30632" w14:paraId="4C110A9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C9699" w14:textId="77777777" w:rsidR="00D30632" w:rsidRDefault="00C256A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AA371B" w14:textId="77777777" w:rsidR="00D30632" w:rsidRDefault="00C256A6">
            <w:r>
              <w:rPr>
                <w:rFonts w:ascii="Arial" w:hAnsi="Arial" w:cs="Arial"/>
                <w:color w:val="000000"/>
                <w:position w:val="-2"/>
                <w:sz w:val="18"/>
                <w:szCs w:val="18"/>
              </w:rPr>
              <w:t> </w:t>
            </w:r>
          </w:p>
        </w:tc>
      </w:tr>
      <w:tr w:rsidR="00D30632" w14:paraId="180B2A4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C9A1" w14:textId="77777777" w:rsidR="00D30632" w:rsidRDefault="00C256A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3FFDB" w14:textId="77777777" w:rsidR="00D30632" w:rsidRDefault="00C256A6">
            <w:r>
              <w:rPr>
                <w:rFonts w:ascii="Arial" w:hAnsi="Arial" w:cs="Arial"/>
                <w:color w:val="000000"/>
                <w:position w:val="-2"/>
                <w:sz w:val="18"/>
                <w:szCs w:val="18"/>
              </w:rPr>
              <w:t> </w:t>
            </w:r>
          </w:p>
        </w:tc>
      </w:tr>
      <w:tr w:rsidR="00D30632" w14:paraId="540871E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1EF0F" w14:textId="77777777" w:rsidR="00D30632" w:rsidRDefault="00C256A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D09A8" w14:textId="77777777" w:rsidR="00D30632" w:rsidRDefault="00C256A6">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D30632" w14:paraId="0F78A86A" w14:textId="77777777">
        <w:tc>
          <w:tcPr>
            <w:tcW w:w="4080" w:type="dxa"/>
            <w:tcMar>
              <w:top w:w="75" w:type="dxa"/>
              <w:bottom w:w="75" w:type="dxa"/>
            </w:tcMar>
            <w:vAlign w:val="center"/>
          </w:tcPr>
          <w:p w14:paraId="066B69C5" w14:textId="77777777" w:rsidR="0063057E" w:rsidRDefault="00C256A6">
            <w:pPr>
              <w:rPr>
                <w:rFonts w:ascii="Arial" w:hAnsi="Arial" w:cs="Arial"/>
                <w:color w:val="000000"/>
                <w:sz w:val="18"/>
                <w:szCs w:val="18"/>
              </w:rPr>
            </w:pPr>
            <w:r>
              <w:rPr>
                <w:rFonts w:ascii="Arial" w:hAnsi="Arial" w:cs="Arial"/>
                <w:color w:val="000000"/>
                <w:sz w:val="18"/>
                <w:szCs w:val="18"/>
              </w:rPr>
              <w:t> </w:t>
            </w:r>
          </w:p>
          <w:p w14:paraId="3A79C24B" w14:textId="0FA6A097" w:rsidR="00D30632" w:rsidRDefault="00C256A6">
            <w:r>
              <w:rPr>
                <w:rFonts w:ascii="Arial" w:hAnsi="Arial" w:cs="Arial"/>
                <w:color w:val="000000"/>
                <w:position w:val="-2"/>
                <w:sz w:val="18"/>
                <w:szCs w:val="18"/>
              </w:rPr>
              <w:t>Kraj in datum:</w:t>
            </w:r>
          </w:p>
        </w:tc>
        <w:tc>
          <w:tcPr>
            <w:tcW w:w="0" w:type="auto"/>
            <w:tcMar>
              <w:top w:w="75" w:type="dxa"/>
              <w:bottom w:w="75" w:type="dxa"/>
            </w:tcMar>
            <w:vAlign w:val="center"/>
          </w:tcPr>
          <w:p w14:paraId="6CB85207" w14:textId="77777777" w:rsidR="0063057E" w:rsidRDefault="0063057E">
            <w:pPr>
              <w:rPr>
                <w:rFonts w:ascii="Arial" w:hAnsi="Arial" w:cs="Arial"/>
                <w:color w:val="000000"/>
                <w:position w:val="-2"/>
                <w:sz w:val="18"/>
                <w:szCs w:val="18"/>
              </w:rPr>
            </w:pPr>
          </w:p>
          <w:p w14:paraId="6C1F7FD9" w14:textId="61C564C9" w:rsidR="00D30632" w:rsidRDefault="00C256A6">
            <w:r>
              <w:rPr>
                <w:rFonts w:ascii="Arial" w:hAnsi="Arial" w:cs="Arial"/>
                <w:color w:val="000000"/>
                <w:position w:val="-2"/>
                <w:sz w:val="18"/>
                <w:szCs w:val="18"/>
              </w:rPr>
              <w:t>Ime in priimek: _____________________</w:t>
            </w:r>
          </w:p>
        </w:tc>
      </w:tr>
      <w:tr w:rsidR="00D30632" w14:paraId="4C3551E4" w14:textId="77777777">
        <w:tc>
          <w:tcPr>
            <w:tcW w:w="4080" w:type="dxa"/>
            <w:tcMar>
              <w:top w:w="75" w:type="dxa"/>
              <w:bottom w:w="75" w:type="dxa"/>
            </w:tcMar>
            <w:vAlign w:val="center"/>
          </w:tcPr>
          <w:p w14:paraId="22E1924C" w14:textId="77777777" w:rsidR="00D30632" w:rsidRDefault="00C256A6">
            <w:r>
              <w:rPr>
                <w:rFonts w:ascii="Arial" w:hAnsi="Arial" w:cs="Arial"/>
                <w:color w:val="000000"/>
                <w:position w:val="-2"/>
                <w:sz w:val="18"/>
                <w:szCs w:val="18"/>
              </w:rPr>
              <w:t> </w:t>
            </w:r>
          </w:p>
        </w:tc>
        <w:tc>
          <w:tcPr>
            <w:tcW w:w="0" w:type="auto"/>
            <w:tcMar>
              <w:top w:w="75" w:type="dxa"/>
              <w:bottom w:w="75" w:type="dxa"/>
            </w:tcMar>
            <w:vAlign w:val="center"/>
          </w:tcPr>
          <w:p w14:paraId="62B81CCA" w14:textId="77777777" w:rsidR="00D30632" w:rsidRDefault="00C256A6">
            <w:pPr>
              <w:jc w:val="center"/>
            </w:pPr>
            <w:r>
              <w:rPr>
                <w:rFonts w:ascii="Arial" w:hAnsi="Arial" w:cs="Arial"/>
                <w:color w:val="A9A9A9"/>
                <w:position w:val="-2"/>
                <w:sz w:val="18"/>
                <w:szCs w:val="18"/>
              </w:rPr>
              <w:t>(žig in podpis)</w:t>
            </w:r>
          </w:p>
        </w:tc>
      </w:tr>
    </w:tbl>
    <w:p w14:paraId="173781E6" w14:textId="595CBD16" w:rsidR="00D30632" w:rsidRDefault="00C256A6" w:rsidP="0063057E">
      <w:pPr>
        <w:spacing w:before="225" w:after="225" w:line="240" w:lineRule="auto"/>
        <w:jc w:val="both"/>
      </w:pPr>
      <w:r>
        <w:rPr>
          <w:rFonts w:ascii="Arial" w:hAnsi="Arial" w:cs="Arial"/>
          <w:color w:val="000000"/>
          <w:sz w:val="18"/>
          <w:szCs w:val="18"/>
        </w:rPr>
        <w:lastRenderedPageBreak/>
        <w:t> </w:t>
      </w:r>
    </w:p>
    <w:p w14:paraId="72A58712"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t>Obrazec št: 11</w:t>
      </w:r>
    </w:p>
    <w:p w14:paraId="533BB772" w14:textId="77777777" w:rsidR="00252358" w:rsidRPr="00252358" w:rsidRDefault="00A61ADB" w:rsidP="00252358"/>
    <w:p w14:paraId="34F97EA2" w14:textId="77777777" w:rsidR="00EB2A75" w:rsidRDefault="00C256A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27BEE1B" w14:textId="77777777" w:rsidR="00EB2A75" w:rsidRDefault="00A61ADB" w:rsidP="00EB2A75">
      <w:pPr>
        <w:spacing w:after="120"/>
        <w:rPr>
          <w:rFonts w:ascii="Arial" w:hAnsi="Arial" w:cs="Arial"/>
        </w:rPr>
      </w:pPr>
    </w:p>
    <w:p w14:paraId="476A792B" w14:textId="77777777" w:rsidR="00D30632" w:rsidRDefault="00C256A6">
      <w:pPr>
        <w:spacing w:before="225" w:after="225" w:line="240" w:lineRule="auto"/>
        <w:jc w:val="both"/>
      </w:pPr>
      <w:r>
        <w:rPr>
          <w:rFonts w:ascii="Arial" w:hAnsi="Arial" w:cs="Arial"/>
          <w:color w:val="000000"/>
          <w:sz w:val="18"/>
          <w:szCs w:val="18"/>
        </w:rPr>
        <w:t>V zvezi z javnim naročilom »Opravljanje prevozov učencev v Osnovno šolo Marjana Nemca Radeče in Podružnično šolo Svibno«,</w:t>
      </w:r>
    </w:p>
    <w:p w14:paraId="5AB74E05" w14:textId="77777777" w:rsidR="00D30632" w:rsidRDefault="00C256A6">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390922" w14:textId="77777777" w:rsidR="00D30632" w:rsidRDefault="00C256A6">
      <w:pPr>
        <w:spacing w:before="225" w:after="225" w:line="240" w:lineRule="auto"/>
        <w:jc w:val="both"/>
      </w:pPr>
      <w:r>
        <w:rPr>
          <w:rFonts w:ascii="Arial" w:hAnsi="Arial" w:cs="Arial"/>
          <w:color w:val="000000"/>
          <w:sz w:val="18"/>
          <w:szCs w:val="18"/>
        </w:rPr>
        <w:t>Izjavljamo (ustrezno označi):</w:t>
      </w:r>
    </w:p>
    <w:p w14:paraId="382025BC" w14:textId="77777777" w:rsidR="00D30632" w:rsidRDefault="00C256A6">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454629B" w14:textId="77777777" w:rsidR="00D30632" w:rsidRDefault="00C256A6">
      <w:pPr>
        <w:spacing w:before="225" w:after="225" w:line="240" w:lineRule="auto"/>
        <w:jc w:val="both"/>
      </w:pPr>
      <w:r>
        <w:rPr>
          <w:rFonts w:ascii="Arial" w:hAnsi="Arial" w:cs="Arial"/>
          <w:color w:val="000000"/>
          <w:sz w:val="18"/>
          <w:szCs w:val="18"/>
        </w:rPr>
        <w:t>[   ] NE zahtevamo izvedbe neposrednih plačil.</w:t>
      </w:r>
    </w:p>
    <w:p w14:paraId="7457AED2" w14:textId="77777777" w:rsidR="00D30632" w:rsidRDefault="00C256A6">
      <w:pPr>
        <w:spacing w:before="225" w:after="225" w:line="240" w:lineRule="auto"/>
        <w:jc w:val="both"/>
      </w:pPr>
      <w:r>
        <w:rPr>
          <w:rFonts w:ascii="Arial" w:hAnsi="Arial" w:cs="Arial"/>
          <w:color w:val="000000"/>
          <w:sz w:val="18"/>
          <w:szCs w:val="18"/>
        </w:rPr>
        <w:t> </w:t>
      </w:r>
    </w:p>
    <w:p w14:paraId="62DA9850" w14:textId="77777777" w:rsidR="00D30632" w:rsidRDefault="00C256A6">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30632" w14:paraId="74A8C214" w14:textId="77777777">
        <w:tc>
          <w:tcPr>
            <w:tcW w:w="4080" w:type="dxa"/>
            <w:tcMar>
              <w:top w:w="75" w:type="dxa"/>
              <w:bottom w:w="75" w:type="dxa"/>
            </w:tcMar>
            <w:vAlign w:val="center"/>
          </w:tcPr>
          <w:p w14:paraId="77120FCC" w14:textId="77777777" w:rsidR="00D30632" w:rsidRDefault="00C256A6">
            <w:r>
              <w:rPr>
                <w:rFonts w:ascii="Arial" w:hAnsi="Arial" w:cs="Arial"/>
                <w:color w:val="000000"/>
                <w:position w:val="-2"/>
                <w:sz w:val="18"/>
                <w:szCs w:val="18"/>
              </w:rPr>
              <w:t>Kraj in datum:</w:t>
            </w:r>
          </w:p>
        </w:tc>
        <w:tc>
          <w:tcPr>
            <w:tcW w:w="0" w:type="auto"/>
            <w:tcMar>
              <w:top w:w="75" w:type="dxa"/>
              <w:bottom w:w="75" w:type="dxa"/>
            </w:tcMar>
            <w:vAlign w:val="center"/>
          </w:tcPr>
          <w:p w14:paraId="0AF5040B" w14:textId="77777777" w:rsidR="00D30632" w:rsidRDefault="00C256A6">
            <w:r>
              <w:rPr>
                <w:rFonts w:ascii="Arial" w:hAnsi="Arial" w:cs="Arial"/>
                <w:color w:val="000000"/>
                <w:position w:val="-2"/>
                <w:sz w:val="18"/>
                <w:szCs w:val="18"/>
              </w:rPr>
              <w:t>Ime in priimek: _____________________</w:t>
            </w:r>
          </w:p>
        </w:tc>
      </w:tr>
      <w:tr w:rsidR="00D30632" w14:paraId="797CB12C" w14:textId="77777777">
        <w:tc>
          <w:tcPr>
            <w:tcW w:w="4080" w:type="dxa"/>
            <w:tcMar>
              <w:top w:w="75" w:type="dxa"/>
              <w:bottom w:w="75" w:type="dxa"/>
            </w:tcMar>
            <w:vAlign w:val="center"/>
          </w:tcPr>
          <w:p w14:paraId="092A804A" w14:textId="77777777" w:rsidR="00D30632" w:rsidRDefault="00C256A6">
            <w:r>
              <w:rPr>
                <w:rFonts w:ascii="Arial" w:hAnsi="Arial" w:cs="Arial"/>
                <w:color w:val="000000"/>
                <w:position w:val="-2"/>
                <w:sz w:val="18"/>
                <w:szCs w:val="18"/>
              </w:rPr>
              <w:t> </w:t>
            </w:r>
          </w:p>
        </w:tc>
        <w:tc>
          <w:tcPr>
            <w:tcW w:w="0" w:type="auto"/>
            <w:tcMar>
              <w:top w:w="75" w:type="dxa"/>
              <w:bottom w:w="75" w:type="dxa"/>
            </w:tcMar>
            <w:vAlign w:val="center"/>
          </w:tcPr>
          <w:p w14:paraId="3E8856A6" w14:textId="77777777" w:rsidR="00D30632" w:rsidRDefault="00D30632"/>
          <w:p w14:paraId="0F70E7E3" w14:textId="77777777" w:rsidR="00D30632" w:rsidRDefault="00C256A6">
            <w:pPr>
              <w:jc w:val="center"/>
            </w:pPr>
            <w:r>
              <w:rPr>
                <w:rFonts w:ascii="Arial" w:hAnsi="Arial" w:cs="Arial"/>
                <w:color w:val="A9A9A9"/>
                <w:position w:val="-2"/>
                <w:sz w:val="18"/>
                <w:szCs w:val="18"/>
              </w:rPr>
              <w:t>(žig in podpis)</w:t>
            </w:r>
          </w:p>
        </w:tc>
      </w:tr>
    </w:tbl>
    <w:p w14:paraId="3FA5F0A7" w14:textId="77777777" w:rsidR="00D30632" w:rsidRDefault="00C256A6">
      <w:pPr>
        <w:spacing w:before="225" w:after="225" w:line="240" w:lineRule="auto"/>
        <w:jc w:val="both"/>
      </w:pPr>
      <w:r>
        <w:rPr>
          <w:rFonts w:ascii="Arial" w:hAnsi="Arial" w:cs="Arial"/>
          <w:color w:val="000000"/>
          <w:sz w:val="18"/>
          <w:szCs w:val="18"/>
        </w:rPr>
        <w:t> </w:t>
      </w:r>
    </w:p>
    <w:p w14:paraId="5C0E0052" w14:textId="77777777" w:rsidR="00D30632" w:rsidRDefault="00C256A6">
      <w:pPr>
        <w:spacing w:before="225" w:after="225" w:line="240" w:lineRule="auto"/>
        <w:jc w:val="both"/>
      </w:pPr>
      <w:r>
        <w:rPr>
          <w:rFonts w:ascii="Arial" w:hAnsi="Arial" w:cs="Arial"/>
          <w:color w:val="000000"/>
          <w:sz w:val="18"/>
          <w:szCs w:val="18"/>
        </w:rPr>
        <w:t> </w:t>
      </w:r>
    </w:p>
    <w:p w14:paraId="202F38D6" w14:textId="77777777" w:rsidR="00D30632" w:rsidRDefault="00C256A6">
      <w:pPr>
        <w:spacing w:before="225" w:after="225" w:line="240" w:lineRule="auto"/>
        <w:jc w:val="both"/>
      </w:pPr>
      <w:r>
        <w:rPr>
          <w:rFonts w:ascii="Arial" w:hAnsi="Arial" w:cs="Arial"/>
          <w:color w:val="000000"/>
          <w:sz w:val="18"/>
          <w:szCs w:val="18"/>
        </w:rPr>
        <w:t> </w:t>
      </w:r>
    </w:p>
    <w:p w14:paraId="4EA4248F" w14:textId="77777777" w:rsidR="00D30632" w:rsidRDefault="00C256A6">
      <w:pPr>
        <w:spacing w:before="225" w:after="225" w:line="240" w:lineRule="auto"/>
        <w:jc w:val="both"/>
      </w:pPr>
      <w:r>
        <w:rPr>
          <w:rFonts w:ascii="Arial" w:hAnsi="Arial" w:cs="Arial"/>
          <w:b/>
          <w:bCs/>
          <w:i/>
          <w:iCs/>
          <w:color w:val="000000"/>
          <w:sz w:val="18"/>
          <w:szCs w:val="18"/>
          <w:u w:val="single"/>
        </w:rPr>
        <w:t>Opomba:</w:t>
      </w:r>
    </w:p>
    <w:p w14:paraId="0A1B7258" w14:textId="77777777" w:rsidR="00D30632" w:rsidRDefault="00C256A6">
      <w:pPr>
        <w:spacing w:before="225" w:after="225" w:line="240" w:lineRule="auto"/>
        <w:jc w:val="both"/>
      </w:pPr>
      <w:r>
        <w:rPr>
          <w:rFonts w:ascii="Arial" w:hAnsi="Arial" w:cs="Arial"/>
          <w:i/>
          <w:iCs/>
          <w:color w:val="000000"/>
          <w:sz w:val="18"/>
          <w:szCs w:val="18"/>
        </w:rPr>
        <w:t>V primeru večjega števila podizvajalcev se obrazec fotokopira.</w:t>
      </w:r>
    </w:p>
    <w:p w14:paraId="59FE5F20" w14:textId="77777777" w:rsidR="00D30632" w:rsidRDefault="00D30632">
      <w:pPr>
        <w:sectPr w:rsidR="00D30632" w:rsidSect="006E7A2B">
          <w:footerReference w:type="default" r:id="rId17"/>
          <w:pgSz w:w="11906" w:h="16838"/>
          <w:pgMar w:top="1418" w:right="1418" w:bottom="1418" w:left="1418" w:header="567" w:footer="596" w:gutter="0"/>
          <w:cols w:space="708"/>
          <w:docGrid w:linePitch="360"/>
        </w:sectPr>
      </w:pPr>
    </w:p>
    <w:p w14:paraId="0E944191"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68A42393" w14:textId="77777777" w:rsidR="00252358" w:rsidRPr="00252358" w:rsidRDefault="00A61ADB" w:rsidP="00252358"/>
    <w:p w14:paraId="7BF5BEAD" w14:textId="77777777" w:rsidR="00EB2A75" w:rsidRDefault="00C256A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DA0F1DB" w14:textId="77777777" w:rsidR="00EB2A75" w:rsidRDefault="00A61ADB" w:rsidP="00EB2A75">
      <w:pPr>
        <w:spacing w:after="120"/>
        <w:rPr>
          <w:rFonts w:ascii="Arial" w:hAnsi="Arial" w:cs="Arial"/>
        </w:rPr>
      </w:pPr>
    </w:p>
    <w:p w14:paraId="426B0D8A" w14:textId="77777777" w:rsidR="00D30632" w:rsidRDefault="00C256A6">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Opravljanje prevozov učencev v Osnovno šolo Marjana Nemca Radeče in Podružnično šolo Svibno</w:t>
      </w:r>
      <w:r>
        <w:rPr>
          <w:rFonts w:ascii="Arial" w:hAnsi="Arial" w:cs="Arial"/>
          <w:color w:val="000000"/>
          <w:sz w:val="18"/>
          <w:szCs w:val="18"/>
        </w:rPr>
        <w:t>«,</w:t>
      </w:r>
    </w:p>
    <w:p w14:paraId="1FF33CB4" w14:textId="77777777" w:rsidR="00D30632" w:rsidRDefault="00C256A6">
      <w:pPr>
        <w:spacing w:before="225" w:after="225" w:line="240" w:lineRule="auto"/>
        <w:jc w:val="both"/>
      </w:pPr>
      <w:r>
        <w:rPr>
          <w:rFonts w:ascii="Arial" w:hAnsi="Arial" w:cs="Arial"/>
          <w:color w:val="000000"/>
          <w:sz w:val="18"/>
          <w:szCs w:val="18"/>
        </w:rPr>
        <w:t>izjavljamo, da (ustrezno označi in izpolni):</w:t>
      </w:r>
    </w:p>
    <w:p w14:paraId="516C8980" w14:textId="77777777" w:rsidR="00D30632" w:rsidRDefault="00C256A6">
      <w:pPr>
        <w:spacing w:before="225" w:after="225" w:line="240" w:lineRule="auto"/>
        <w:jc w:val="both"/>
      </w:pPr>
      <w:r>
        <w:rPr>
          <w:rFonts w:ascii="Arial" w:hAnsi="Arial" w:cs="Arial"/>
          <w:b/>
          <w:bCs/>
          <w:color w:val="000000"/>
          <w:sz w:val="18"/>
          <w:szCs w:val="18"/>
        </w:rPr>
        <w:t>[   ] ne nastopamo s podizvajalci</w:t>
      </w:r>
    </w:p>
    <w:p w14:paraId="4BE3D19C" w14:textId="77777777" w:rsidR="00D30632" w:rsidRDefault="00C256A6">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30632" w14:paraId="58BF120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ED2CE7" w14:textId="77777777" w:rsidR="00D30632" w:rsidRDefault="00C256A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E094F4" w14:textId="77777777" w:rsidR="00D30632" w:rsidRDefault="00C256A6">
            <w:r>
              <w:rPr>
                <w:rFonts w:ascii="Arial" w:hAnsi="Arial" w:cs="Arial"/>
                <w:color w:val="000000"/>
                <w:position w:val="-2"/>
                <w:sz w:val="18"/>
                <w:szCs w:val="18"/>
              </w:rPr>
              <w:t> </w:t>
            </w:r>
          </w:p>
        </w:tc>
      </w:tr>
      <w:tr w:rsidR="00D30632" w14:paraId="474B006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22A780" w14:textId="77777777" w:rsidR="00D30632" w:rsidRDefault="00C256A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80AC00" w14:textId="77777777" w:rsidR="00D30632" w:rsidRDefault="00C256A6">
            <w:pPr>
              <w:spacing w:before="135" w:after="135"/>
              <w:jc w:val="both"/>
              <w:textAlignment w:val="center"/>
            </w:pPr>
            <w:r>
              <w:rPr>
                <w:rFonts w:ascii="Arial" w:hAnsi="Arial" w:cs="Arial"/>
                <w:color w:val="000000"/>
                <w:position w:val="-2"/>
                <w:sz w:val="18"/>
                <w:szCs w:val="18"/>
              </w:rPr>
              <w:t>Opis del, ki jih bo izvedel podizvajalec:</w:t>
            </w:r>
          </w:p>
          <w:p w14:paraId="1C532EF4" w14:textId="77777777" w:rsidR="00D30632" w:rsidRDefault="00C256A6">
            <w:pPr>
              <w:spacing w:before="135" w:after="135"/>
              <w:jc w:val="both"/>
              <w:textAlignment w:val="center"/>
            </w:pPr>
            <w:r>
              <w:rPr>
                <w:rFonts w:ascii="Arial" w:hAnsi="Arial" w:cs="Arial"/>
                <w:color w:val="000000"/>
                <w:position w:val="-2"/>
                <w:sz w:val="18"/>
                <w:szCs w:val="18"/>
              </w:rPr>
              <w:t> </w:t>
            </w:r>
          </w:p>
          <w:p w14:paraId="3E3D0DE6" w14:textId="77777777" w:rsidR="00D30632" w:rsidRDefault="00C256A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30632" w14:paraId="715CAC9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5C4791" w14:textId="77777777" w:rsidR="00D30632" w:rsidRDefault="00C256A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3243B8" w14:textId="77777777" w:rsidR="00D30632" w:rsidRDefault="00C256A6">
            <w:r>
              <w:rPr>
                <w:rFonts w:ascii="Arial" w:hAnsi="Arial" w:cs="Arial"/>
                <w:color w:val="000000"/>
                <w:position w:val="-2"/>
                <w:sz w:val="18"/>
                <w:szCs w:val="18"/>
              </w:rPr>
              <w:t> </w:t>
            </w:r>
          </w:p>
        </w:tc>
      </w:tr>
      <w:tr w:rsidR="00D30632" w14:paraId="3315D38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B568A15" w14:textId="77777777" w:rsidR="00D30632" w:rsidRDefault="00C256A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FBFE1B" w14:textId="77777777" w:rsidR="00D30632" w:rsidRDefault="00C256A6">
            <w:pPr>
              <w:spacing w:before="135" w:after="135"/>
              <w:jc w:val="both"/>
              <w:textAlignment w:val="center"/>
            </w:pPr>
            <w:r>
              <w:rPr>
                <w:rFonts w:ascii="Arial" w:hAnsi="Arial" w:cs="Arial"/>
                <w:color w:val="000000"/>
                <w:position w:val="-2"/>
                <w:sz w:val="18"/>
                <w:szCs w:val="18"/>
              </w:rPr>
              <w:t>Opis del, ki jih bo izvedel podizvajalec:</w:t>
            </w:r>
          </w:p>
          <w:p w14:paraId="0B500750" w14:textId="77777777" w:rsidR="00D30632" w:rsidRDefault="00C256A6">
            <w:pPr>
              <w:spacing w:before="135" w:after="135"/>
              <w:jc w:val="both"/>
              <w:textAlignment w:val="center"/>
            </w:pPr>
            <w:r>
              <w:rPr>
                <w:rFonts w:ascii="Arial" w:hAnsi="Arial" w:cs="Arial"/>
                <w:color w:val="000000"/>
                <w:position w:val="-2"/>
                <w:sz w:val="18"/>
                <w:szCs w:val="18"/>
              </w:rPr>
              <w:t> </w:t>
            </w:r>
          </w:p>
          <w:p w14:paraId="18352FB4" w14:textId="77777777" w:rsidR="00D30632" w:rsidRDefault="00C256A6">
            <w:pPr>
              <w:spacing w:before="135" w:after="135"/>
              <w:jc w:val="both"/>
              <w:textAlignment w:val="center"/>
            </w:pPr>
            <w:r>
              <w:rPr>
                <w:rFonts w:ascii="Arial" w:hAnsi="Arial" w:cs="Arial"/>
                <w:color w:val="000000"/>
                <w:position w:val="-2"/>
                <w:sz w:val="18"/>
                <w:szCs w:val="18"/>
              </w:rPr>
              <w:t>% končne ponudbe vrednosti, ki jo bo izvedel podizvajalec: ____</w:t>
            </w:r>
          </w:p>
          <w:p w14:paraId="4B73C33D" w14:textId="77777777" w:rsidR="00D30632" w:rsidRDefault="00C256A6">
            <w:pPr>
              <w:spacing w:before="135" w:after="135"/>
              <w:jc w:val="both"/>
              <w:textAlignment w:val="center"/>
            </w:pPr>
            <w:r>
              <w:rPr>
                <w:rFonts w:ascii="Arial" w:hAnsi="Arial" w:cs="Arial"/>
                <w:color w:val="000000"/>
                <w:position w:val="-2"/>
                <w:sz w:val="18"/>
                <w:szCs w:val="18"/>
              </w:rPr>
              <w:t> </w:t>
            </w:r>
          </w:p>
        </w:tc>
      </w:tr>
    </w:tbl>
    <w:p w14:paraId="675FB542" w14:textId="77777777" w:rsidR="00D30632" w:rsidRDefault="00C256A6">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DB9840F" w14:textId="77777777" w:rsidR="00D30632" w:rsidRDefault="00C256A6">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30632" w14:paraId="4F00EBE0" w14:textId="77777777">
        <w:tc>
          <w:tcPr>
            <w:tcW w:w="4080" w:type="dxa"/>
            <w:tcMar>
              <w:top w:w="135" w:type="dxa"/>
              <w:bottom w:w="135" w:type="dxa"/>
            </w:tcMar>
            <w:vAlign w:val="center"/>
          </w:tcPr>
          <w:p w14:paraId="310C208C" w14:textId="77777777" w:rsidR="00D30632" w:rsidRDefault="00C256A6">
            <w:r>
              <w:rPr>
                <w:rFonts w:ascii="Arial" w:hAnsi="Arial" w:cs="Arial"/>
                <w:color w:val="000000"/>
                <w:position w:val="-2"/>
                <w:sz w:val="18"/>
                <w:szCs w:val="18"/>
              </w:rPr>
              <w:t>Kraj in datum:</w:t>
            </w:r>
          </w:p>
        </w:tc>
        <w:tc>
          <w:tcPr>
            <w:tcW w:w="0" w:type="auto"/>
            <w:tcMar>
              <w:top w:w="135" w:type="dxa"/>
              <w:bottom w:w="135" w:type="dxa"/>
            </w:tcMar>
            <w:vAlign w:val="center"/>
          </w:tcPr>
          <w:p w14:paraId="39496052" w14:textId="77777777" w:rsidR="00D30632" w:rsidRDefault="00C256A6">
            <w:r>
              <w:rPr>
                <w:rFonts w:ascii="Arial" w:hAnsi="Arial" w:cs="Arial"/>
                <w:color w:val="000000"/>
                <w:position w:val="-2"/>
                <w:sz w:val="18"/>
                <w:szCs w:val="18"/>
              </w:rPr>
              <w:t>Ime in priimek: _____________________</w:t>
            </w:r>
          </w:p>
        </w:tc>
      </w:tr>
      <w:tr w:rsidR="00D30632" w14:paraId="30135C2B" w14:textId="77777777">
        <w:tc>
          <w:tcPr>
            <w:tcW w:w="4080" w:type="dxa"/>
            <w:tcMar>
              <w:top w:w="135" w:type="dxa"/>
              <w:bottom w:w="135" w:type="dxa"/>
            </w:tcMar>
            <w:vAlign w:val="center"/>
          </w:tcPr>
          <w:p w14:paraId="7165D227" w14:textId="77777777" w:rsidR="00D30632" w:rsidRDefault="00C256A6">
            <w:r>
              <w:rPr>
                <w:rFonts w:ascii="Arial" w:hAnsi="Arial" w:cs="Arial"/>
                <w:color w:val="000000"/>
                <w:position w:val="-2"/>
                <w:sz w:val="18"/>
                <w:szCs w:val="18"/>
              </w:rPr>
              <w:t> </w:t>
            </w:r>
          </w:p>
        </w:tc>
        <w:tc>
          <w:tcPr>
            <w:tcW w:w="0" w:type="auto"/>
            <w:tcMar>
              <w:top w:w="135" w:type="dxa"/>
              <w:bottom w:w="135" w:type="dxa"/>
            </w:tcMar>
            <w:vAlign w:val="center"/>
          </w:tcPr>
          <w:p w14:paraId="6A3C23F1" w14:textId="77777777" w:rsidR="00D30632" w:rsidRDefault="00D30632"/>
          <w:p w14:paraId="203BC578" w14:textId="77777777" w:rsidR="00D30632" w:rsidRDefault="00C256A6">
            <w:pPr>
              <w:jc w:val="center"/>
            </w:pPr>
            <w:r>
              <w:rPr>
                <w:rFonts w:ascii="Arial" w:hAnsi="Arial" w:cs="Arial"/>
                <w:color w:val="A9A9A9"/>
                <w:position w:val="-2"/>
                <w:sz w:val="18"/>
                <w:szCs w:val="18"/>
              </w:rPr>
              <w:t>(žig in podpis)</w:t>
            </w:r>
          </w:p>
        </w:tc>
      </w:tr>
    </w:tbl>
    <w:p w14:paraId="71C3B3B6" w14:textId="77777777" w:rsidR="00D30632" w:rsidRDefault="00C256A6">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BD24201" w14:textId="77777777" w:rsidR="00D30632" w:rsidRDefault="00D30632">
      <w:pPr>
        <w:sectPr w:rsidR="00D30632" w:rsidSect="006E7A2B">
          <w:footerReference w:type="default" r:id="rId18"/>
          <w:pgSz w:w="11906" w:h="16838"/>
          <w:pgMar w:top="1418" w:right="1418" w:bottom="1418" w:left="1418" w:header="567" w:footer="596" w:gutter="0"/>
          <w:cols w:space="708"/>
          <w:docGrid w:linePitch="360"/>
        </w:sectPr>
      </w:pPr>
    </w:p>
    <w:p w14:paraId="4C3B07FD" w14:textId="77777777" w:rsidR="00252358" w:rsidRPr="00590863" w:rsidRDefault="00C256A6"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0FAE56D8" w14:textId="77777777" w:rsidR="00252358" w:rsidRPr="00252358" w:rsidRDefault="00A61ADB" w:rsidP="00252358"/>
    <w:p w14:paraId="2E465F75" w14:textId="77777777" w:rsidR="00EB2A75" w:rsidRDefault="00C256A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CC8CDD0" w14:textId="77777777" w:rsidR="00EB2A75" w:rsidRDefault="00A61ADB" w:rsidP="00EB2A75">
      <w:pPr>
        <w:spacing w:after="120"/>
        <w:rPr>
          <w:rFonts w:ascii="Arial" w:hAnsi="Arial" w:cs="Arial"/>
        </w:rPr>
      </w:pPr>
    </w:p>
    <w:p w14:paraId="1E8C9B40" w14:textId="77777777" w:rsidR="00D30632" w:rsidRDefault="00C256A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32CB54D" w14:textId="77777777" w:rsidR="00D30632" w:rsidRDefault="00C256A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30632" w14:paraId="2619D8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416A7" w14:textId="77777777" w:rsidR="00D30632" w:rsidRDefault="00C256A6">
            <w:pPr>
              <w:spacing w:before="135" w:after="135"/>
              <w:jc w:val="both"/>
              <w:textAlignment w:val="center"/>
            </w:pPr>
            <w:r>
              <w:rPr>
                <w:rFonts w:ascii="Arial" w:hAnsi="Arial" w:cs="Arial"/>
                <w:b/>
                <w:bCs/>
                <w:color w:val="000000"/>
                <w:position w:val="-2"/>
                <w:sz w:val="18"/>
                <w:szCs w:val="18"/>
              </w:rPr>
              <w:t>Ime in priimek</w:t>
            </w:r>
          </w:p>
          <w:p w14:paraId="2A55C9AE" w14:textId="77777777" w:rsidR="00D30632" w:rsidRDefault="00C256A6">
            <w:pPr>
              <w:spacing w:before="135" w:after="135"/>
              <w:jc w:val="both"/>
              <w:textAlignment w:val="center"/>
            </w:pPr>
            <w:r>
              <w:rPr>
                <w:rFonts w:ascii="Arial" w:hAnsi="Arial" w:cs="Arial"/>
                <w:b/>
                <w:bCs/>
                <w:color w:val="000000"/>
                <w:position w:val="-2"/>
                <w:sz w:val="18"/>
                <w:szCs w:val="18"/>
              </w:rPr>
              <w:t>ali</w:t>
            </w:r>
          </w:p>
          <w:p w14:paraId="3826D6DA" w14:textId="77777777" w:rsidR="00D30632" w:rsidRDefault="00C256A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D3D57" w14:textId="77777777" w:rsidR="00D30632" w:rsidRDefault="00C256A6">
            <w:pPr>
              <w:spacing w:before="135" w:after="135"/>
              <w:jc w:val="both"/>
              <w:textAlignment w:val="center"/>
            </w:pPr>
            <w:r>
              <w:rPr>
                <w:rFonts w:ascii="Arial" w:hAnsi="Arial" w:cs="Arial"/>
                <w:b/>
                <w:bCs/>
                <w:color w:val="000000"/>
                <w:position w:val="-2"/>
                <w:sz w:val="18"/>
                <w:szCs w:val="18"/>
              </w:rPr>
              <w:t>Naslov prebivališča</w:t>
            </w:r>
          </w:p>
          <w:p w14:paraId="27F70BC6" w14:textId="77777777" w:rsidR="00D30632" w:rsidRDefault="00C256A6">
            <w:pPr>
              <w:spacing w:before="135" w:after="135"/>
              <w:jc w:val="both"/>
              <w:textAlignment w:val="center"/>
            </w:pPr>
            <w:r>
              <w:rPr>
                <w:rFonts w:ascii="Arial" w:hAnsi="Arial" w:cs="Arial"/>
                <w:b/>
                <w:bCs/>
                <w:color w:val="000000"/>
                <w:position w:val="-2"/>
                <w:sz w:val="18"/>
                <w:szCs w:val="18"/>
              </w:rPr>
              <w:t>ali</w:t>
            </w:r>
          </w:p>
          <w:p w14:paraId="4B8B6440" w14:textId="77777777" w:rsidR="00D30632" w:rsidRDefault="00C256A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1C35E" w14:textId="77777777" w:rsidR="00D30632" w:rsidRDefault="00C256A6">
            <w:pPr>
              <w:spacing w:before="135" w:after="135"/>
              <w:jc w:val="both"/>
              <w:textAlignment w:val="center"/>
            </w:pPr>
            <w:r>
              <w:rPr>
                <w:rFonts w:ascii="Arial" w:hAnsi="Arial" w:cs="Arial"/>
                <w:b/>
                <w:bCs/>
                <w:color w:val="000000"/>
                <w:position w:val="-2"/>
                <w:sz w:val="18"/>
                <w:szCs w:val="18"/>
              </w:rPr>
              <w:t>Delež lastništva</w:t>
            </w:r>
          </w:p>
          <w:p w14:paraId="1C00B801" w14:textId="77777777" w:rsidR="00D30632" w:rsidRDefault="00C256A6">
            <w:pPr>
              <w:spacing w:before="135" w:after="135"/>
              <w:jc w:val="both"/>
              <w:textAlignment w:val="center"/>
            </w:pPr>
            <w:r>
              <w:rPr>
                <w:rFonts w:ascii="Arial" w:hAnsi="Arial" w:cs="Arial"/>
                <w:b/>
                <w:bCs/>
                <w:color w:val="000000"/>
                <w:position w:val="-2"/>
                <w:sz w:val="18"/>
                <w:szCs w:val="18"/>
              </w:rPr>
              <w:t>ali</w:t>
            </w:r>
          </w:p>
          <w:p w14:paraId="629FC372" w14:textId="77777777" w:rsidR="00D30632" w:rsidRDefault="00C256A6">
            <w:pPr>
              <w:spacing w:before="135" w:after="135"/>
              <w:jc w:val="both"/>
              <w:textAlignment w:val="center"/>
            </w:pPr>
            <w:r>
              <w:rPr>
                <w:rFonts w:ascii="Arial" w:hAnsi="Arial" w:cs="Arial"/>
                <w:b/>
                <w:bCs/>
                <w:color w:val="000000"/>
                <w:position w:val="-2"/>
                <w:sz w:val="18"/>
                <w:szCs w:val="18"/>
              </w:rPr>
              <w:t>Delež lastništva gospodarskega subjekta</w:t>
            </w:r>
          </w:p>
        </w:tc>
      </w:tr>
      <w:tr w:rsidR="00D30632" w14:paraId="5ECEE8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F1DFD"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E4C73"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47B3F0" w14:textId="77777777" w:rsidR="00D30632" w:rsidRDefault="00C256A6">
            <w:pPr>
              <w:spacing w:before="135" w:after="135"/>
              <w:jc w:val="both"/>
              <w:textAlignment w:val="center"/>
            </w:pPr>
            <w:r>
              <w:rPr>
                <w:rFonts w:ascii="Arial" w:hAnsi="Arial" w:cs="Arial"/>
                <w:color w:val="000000"/>
                <w:position w:val="-2"/>
                <w:sz w:val="18"/>
                <w:szCs w:val="18"/>
              </w:rPr>
              <w:t> </w:t>
            </w:r>
          </w:p>
        </w:tc>
      </w:tr>
      <w:tr w:rsidR="00D30632" w14:paraId="76F1868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A97A8A"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CED9F8"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8CF720" w14:textId="77777777" w:rsidR="00D30632" w:rsidRDefault="00C256A6">
            <w:pPr>
              <w:spacing w:before="135" w:after="135"/>
              <w:jc w:val="both"/>
              <w:textAlignment w:val="center"/>
            </w:pPr>
            <w:r>
              <w:rPr>
                <w:rFonts w:ascii="Arial" w:hAnsi="Arial" w:cs="Arial"/>
                <w:color w:val="000000"/>
                <w:position w:val="-2"/>
                <w:sz w:val="18"/>
                <w:szCs w:val="18"/>
              </w:rPr>
              <w:t> </w:t>
            </w:r>
          </w:p>
        </w:tc>
      </w:tr>
      <w:tr w:rsidR="00D30632" w14:paraId="64520A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C2C548"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25B7"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E86B1" w14:textId="77777777" w:rsidR="00D30632" w:rsidRDefault="00C256A6">
            <w:pPr>
              <w:spacing w:before="135" w:after="135"/>
              <w:jc w:val="both"/>
              <w:textAlignment w:val="center"/>
            </w:pPr>
            <w:r>
              <w:rPr>
                <w:rFonts w:ascii="Arial" w:hAnsi="Arial" w:cs="Arial"/>
                <w:color w:val="000000"/>
                <w:position w:val="-2"/>
                <w:sz w:val="18"/>
                <w:szCs w:val="18"/>
              </w:rPr>
              <w:t> </w:t>
            </w:r>
          </w:p>
        </w:tc>
      </w:tr>
      <w:tr w:rsidR="00D30632" w14:paraId="761845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59338"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CD8C9B"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97F82B" w14:textId="77777777" w:rsidR="00D30632" w:rsidRDefault="00C256A6">
            <w:pPr>
              <w:spacing w:before="135" w:after="135"/>
              <w:jc w:val="both"/>
              <w:textAlignment w:val="center"/>
            </w:pPr>
            <w:r>
              <w:rPr>
                <w:rFonts w:ascii="Arial" w:hAnsi="Arial" w:cs="Arial"/>
                <w:color w:val="000000"/>
                <w:position w:val="-2"/>
                <w:sz w:val="18"/>
                <w:szCs w:val="18"/>
              </w:rPr>
              <w:t> </w:t>
            </w:r>
          </w:p>
        </w:tc>
      </w:tr>
    </w:tbl>
    <w:p w14:paraId="1C346B03" w14:textId="77777777" w:rsidR="00D30632" w:rsidRDefault="00C256A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30632" w14:paraId="1C32AC7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FA220A" w14:textId="77777777" w:rsidR="00D30632" w:rsidRDefault="00C256A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8AC35" w14:textId="77777777" w:rsidR="00D30632" w:rsidRDefault="00C256A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3272C" w14:textId="77777777" w:rsidR="00D30632" w:rsidRDefault="00C256A6">
            <w:pPr>
              <w:spacing w:before="135" w:after="135"/>
              <w:jc w:val="both"/>
              <w:textAlignment w:val="center"/>
            </w:pPr>
            <w:r>
              <w:rPr>
                <w:rFonts w:ascii="Arial" w:hAnsi="Arial" w:cs="Arial"/>
                <w:b/>
                <w:bCs/>
                <w:color w:val="000000"/>
                <w:position w:val="-2"/>
                <w:sz w:val="18"/>
                <w:szCs w:val="18"/>
              </w:rPr>
              <w:t>Delež lastništva gospodarskega subjekta</w:t>
            </w:r>
          </w:p>
        </w:tc>
      </w:tr>
      <w:tr w:rsidR="00D30632" w14:paraId="37EF10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FE14B"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42E8B0"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59E19" w14:textId="77777777" w:rsidR="00D30632" w:rsidRDefault="00C256A6">
            <w:pPr>
              <w:spacing w:before="135" w:after="135"/>
              <w:jc w:val="both"/>
              <w:textAlignment w:val="center"/>
            </w:pPr>
            <w:r>
              <w:rPr>
                <w:rFonts w:ascii="Arial" w:hAnsi="Arial" w:cs="Arial"/>
                <w:color w:val="000000"/>
                <w:position w:val="-2"/>
                <w:sz w:val="18"/>
                <w:szCs w:val="18"/>
              </w:rPr>
              <w:t> </w:t>
            </w:r>
          </w:p>
        </w:tc>
      </w:tr>
      <w:tr w:rsidR="00D30632" w14:paraId="5B04E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4B97A9"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061307"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14A4D8" w14:textId="77777777" w:rsidR="00D30632" w:rsidRDefault="00C256A6">
            <w:pPr>
              <w:spacing w:before="135" w:after="135"/>
              <w:jc w:val="both"/>
              <w:textAlignment w:val="center"/>
            </w:pPr>
            <w:r>
              <w:rPr>
                <w:rFonts w:ascii="Arial" w:hAnsi="Arial" w:cs="Arial"/>
                <w:color w:val="000000"/>
                <w:position w:val="-2"/>
                <w:sz w:val="18"/>
                <w:szCs w:val="18"/>
              </w:rPr>
              <w:t> </w:t>
            </w:r>
          </w:p>
        </w:tc>
      </w:tr>
      <w:tr w:rsidR="00D30632" w14:paraId="59F2AC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B61F8"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8A50D1"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B4714" w14:textId="77777777" w:rsidR="00D30632" w:rsidRDefault="00C256A6">
            <w:pPr>
              <w:spacing w:before="135" w:after="135"/>
              <w:jc w:val="both"/>
              <w:textAlignment w:val="center"/>
            </w:pPr>
            <w:r>
              <w:rPr>
                <w:rFonts w:ascii="Arial" w:hAnsi="Arial" w:cs="Arial"/>
                <w:color w:val="000000"/>
                <w:position w:val="-2"/>
                <w:sz w:val="18"/>
                <w:szCs w:val="18"/>
              </w:rPr>
              <w:t> </w:t>
            </w:r>
          </w:p>
        </w:tc>
      </w:tr>
      <w:tr w:rsidR="00D30632" w14:paraId="216FB0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AA341"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5D50B" w14:textId="77777777" w:rsidR="00D30632" w:rsidRDefault="00C256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AFE6F" w14:textId="77777777" w:rsidR="00D30632" w:rsidRDefault="00C256A6">
            <w:pPr>
              <w:spacing w:before="135" w:after="135"/>
              <w:jc w:val="both"/>
              <w:textAlignment w:val="center"/>
            </w:pPr>
            <w:r>
              <w:rPr>
                <w:rFonts w:ascii="Arial" w:hAnsi="Arial" w:cs="Arial"/>
                <w:color w:val="000000"/>
                <w:position w:val="-2"/>
                <w:sz w:val="18"/>
                <w:szCs w:val="18"/>
              </w:rPr>
              <w:t> </w:t>
            </w:r>
          </w:p>
        </w:tc>
      </w:tr>
    </w:tbl>
    <w:p w14:paraId="54D23573" w14:textId="77777777" w:rsidR="00D30632" w:rsidRDefault="00C256A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30632" w14:paraId="11AA2DE8" w14:textId="77777777">
        <w:tc>
          <w:tcPr>
            <w:tcW w:w="4080" w:type="dxa"/>
            <w:tcMar>
              <w:top w:w="75" w:type="dxa"/>
              <w:bottom w:w="75" w:type="dxa"/>
            </w:tcMar>
            <w:vAlign w:val="center"/>
          </w:tcPr>
          <w:p w14:paraId="1F5963A8" w14:textId="77777777" w:rsidR="00D30632" w:rsidRDefault="00C256A6">
            <w:r>
              <w:rPr>
                <w:rFonts w:ascii="Arial" w:hAnsi="Arial" w:cs="Arial"/>
                <w:color w:val="000000"/>
                <w:position w:val="-2"/>
                <w:sz w:val="18"/>
                <w:szCs w:val="18"/>
              </w:rPr>
              <w:t>Kraj in datum:</w:t>
            </w:r>
          </w:p>
        </w:tc>
        <w:tc>
          <w:tcPr>
            <w:tcW w:w="0" w:type="auto"/>
            <w:tcMar>
              <w:top w:w="75" w:type="dxa"/>
              <w:bottom w:w="75" w:type="dxa"/>
            </w:tcMar>
            <w:vAlign w:val="center"/>
          </w:tcPr>
          <w:p w14:paraId="4350E691" w14:textId="77777777" w:rsidR="00D30632" w:rsidRDefault="00C256A6">
            <w:r>
              <w:rPr>
                <w:rFonts w:ascii="Arial" w:hAnsi="Arial" w:cs="Arial"/>
                <w:color w:val="000000"/>
                <w:position w:val="-2"/>
                <w:sz w:val="18"/>
                <w:szCs w:val="18"/>
              </w:rPr>
              <w:t>Ime in priimek: _____________________</w:t>
            </w:r>
          </w:p>
        </w:tc>
      </w:tr>
      <w:tr w:rsidR="00D30632" w14:paraId="3192A700" w14:textId="77777777">
        <w:tc>
          <w:tcPr>
            <w:tcW w:w="4080" w:type="dxa"/>
            <w:tcMar>
              <w:top w:w="75" w:type="dxa"/>
              <w:bottom w:w="75" w:type="dxa"/>
            </w:tcMar>
            <w:vAlign w:val="center"/>
          </w:tcPr>
          <w:p w14:paraId="48AFDFF8" w14:textId="77777777" w:rsidR="00D30632" w:rsidRDefault="00C256A6">
            <w:r>
              <w:rPr>
                <w:rFonts w:ascii="Arial" w:hAnsi="Arial" w:cs="Arial"/>
                <w:color w:val="000000"/>
                <w:position w:val="-2"/>
                <w:sz w:val="18"/>
                <w:szCs w:val="18"/>
              </w:rPr>
              <w:t> </w:t>
            </w:r>
          </w:p>
        </w:tc>
        <w:tc>
          <w:tcPr>
            <w:tcW w:w="0" w:type="auto"/>
            <w:tcMar>
              <w:top w:w="75" w:type="dxa"/>
              <w:bottom w:w="75" w:type="dxa"/>
            </w:tcMar>
            <w:vAlign w:val="center"/>
          </w:tcPr>
          <w:p w14:paraId="1E2FF9E6" w14:textId="77777777" w:rsidR="00D30632" w:rsidRDefault="00C256A6">
            <w:pPr>
              <w:jc w:val="center"/>
            </w:pPr>
            <w:r>
              <w:rPr>
                <w:rFonts w:ascii="Arial" w:hAnsi="Arial" w:cs="Arial"/>
                <w:color w:val="000000"/>
                <w:position w:val="-2"/>
                <w:sz w:val="18"/>
                <w:szCs w:val="18"/>
              </w:rPr>
              <w:t>(žig in podpis)</w:t>
            </w:r>
          </w:p>
        </w:tc>
      </w:tr>
    </w:tbl>
    <w:p w14:paraId="621D788D" w14:textId="77777777" w:rsidR="00D30632" w:rsidRDefault="00C256A6">
      <w:pPr>
        <w:spacing w:before="225" w:after="225" w:line="240" w:lineRule="auto"/>
        <w:jc w:val="both"/>
      </w:pPr>
      <w:r>
        <w:rPr>
          <w:rFonts w:ascii="Arial" w:hAnsi="Arial" w:cs="Arial"/>
          <w:color w:val="000000"/>
          <w:sz w:val="18"/>
          <w:szCs w:val="18"/>
        </w:rPr>
        <w:t> </w:t>
      </w:r>
    </w:p>
    <w:p w14:paraId="1FA692FD" w14:textId="77777777" w:rsidR="00D30632" w:rsidRDefault="00C256A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461BE9D" w14:textId="77777777" w:rsidR="00D30632" w:rsidRDefault="00D30632">
      <w:pPr>
        <w:sectPr w:rsidR="00D30632" w:rsidSect="006E7A2B">
          <w:footerReference w:type="default" r:id="rId19"/>
          <w:pgSz w:w="11906" w:h="16838"/>
          <w:pgMar w:top="1418" w:right="1418" w:bottom="1418" w:left="1418" w:header="567" w:footer="596" w:gutter="0"/>
          <w:cols w:space="708"/>
          <w:docGrid w:linePitch="360"/>
        </w:sectPr>
      </w:pPr>
    </w:p>
    <w:p w14:paraId="44DA6A8C" w14:textId="77777777" w:rsidR="00AC0380" w:rsidRPr="00116091" w:rsidRDefault="00C256A6"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A364AB7" w14:textId="77777777" w:rsidR="00AC0380" w:rsidRDefault="00A61ADB" w:rsidP="00AC0380">
      <w:pPr>
        <w:rPr>
          <w:rFonts w:ascii="Arial" w:hAnsi="Arial" w:cs="Arial"/>
        </w:rPr>
      </w:pPr>
    </w:p>
    <w:p w14:paraId="6F0A5106" w14:textId="78BFAC3A" w:rsidR="007E5624" w:rsidRDefault="007E5624" w:rsidP="007E5624">
      <w:pPr>
        <w:spacing w:before="224" w:after="224" w:line="240" w:lineRule="auto"/>
        <w:jc w:val="center"/>
        <w:outlineLvl w:val="1"/>
      </w:pPr>
      <w:r>
        <w:rPr>
          <w:rFonts w:ascii="Arial" w:hAnsi="Arial" w:cs="Arial"/>
          <w:b/>
          <w:bCs/>
          <w:color w:val="000000"/>
          <w:sz w:val="27"/>
          <w:szCs w:val="27"/>
        </w:rPr>
        <w:t xml:space="preserve">POGODBA O </w:t>
      </w:r>
      <w:r w:rsidRPr="003D42B3">
        <w:rPr>
          <w:rFonts w:ascii="Arial" w:hAnsi="Arial" w:cs="Arial"/>
          <w:b/>
          <w:bCs/>
          <w:color w:val="000000"/>
          <w:sz w:val="27"/>
          <w:szCs w:val="27"/>
        </w:rPr>
        <w:t>OPRA</w:t>
      </w:r>
      <w:r>
        <w:rPr>
          <w:rFonts w:ascii="Arial" w:hAnsi="Arial" w:cs="Arial"/>
          <w:b/>
          <w:bCs/>
          <w:color w:val="000000"/>
          <w:sz w:val="27"/>
          <w:szCs w:val="27"/>
        </w:rPr>
        <w:t>VLJANJU</w:t>
      </w:r>
      <w:r w:rsidRPr="003D42B3">
        <w:rPr>
          <w:rFonts w:ascii="Arial" w:hAnsi="Arial" w:cs="Arial"/>
          <w:b/>
          <w:bCs/>
          <w:color w:val="000000"/>
          <w:sz w:val="27"/>
          <w:szCs w:val="27"/>
        </w:rPr>
        <w:t xml:space="preserve"> PREVOZOV UČENCEV V OSNOV</w:t>
      </w:r>
      <w:r>
        <w:rPr>
          <w:rFonts w:ascii="Arial" w:hAnsi="Arial" w:cs="Arial"/>
          <w:b/>
          <w:bCs/>
          <w:color w:val="000000"/>
          <w:sz w:val="27"/>
          <w:szCs w:val="27"/>
        </w:rPr>
        <w:t>N</w:t>
      </w:r>
      <w:r w:rsidRPr="003D42B3">
        <w:rPr>
          <w:rFonts w:ascii="Arial" w:hAnsi="Arial" w:cs="Arial"/>
          <w:b/>
          <w:bCs/>
          <w:color w:val="000000"/>
          <w:sz w:val="27"/>
          <w:szCs w:val="27"/>
        </w:rPr>
        <w:t xml:space="preserve">O ŠOLO MARJANA NEMCA RADEČE IN PODRUŽNIČNO ŠOLO SVIBNO </w:t>
      </w:r>
    </w:p>
    <w:p w14:paraId="3B0B97E9" w14:textId="77777777" w:rsidR="00D30632" w:rsidRDefault="00C256A6">
      <w:pPr>
        <w:spacing w:before="225" w:after="225" w:line="240" w:lineRule="auto"/>
        <w:jc w:val="center"/>
      </w:pPr>
      <w:r>
        <w:rPr>
          <w:rFonts w:ascii="Arial" w:hAnsi="Arial" w:cs="Arial"/>
          <w:color w:val="000000"/>
          <w:sz w:val="18"/>
          <w:szCs w:val="18"/>
        </w:rPr>
        <w:t>sklenjena med</w:t>
      </w:r>
    </w:p>
    <w:p w14:paraId="46CFA4A7" w14:textId="19FADCBF" w:rsidR="00D30632" w:rsidRDefault="00C256A6">
      <w:pPr>
        <w:spacing w:after="0" w:line="240" w:lineRule="auto"/>
      </w:pPr>
      <w:r>
        <w:rPr>
          <w:rFonts w:ascii="Arial" w:hAnsi="Arial" w:cs="Arial"/>
          <w:b/>
          <w:bCs/>
          <w:color w:val="000000"/>
          <w:sz w:val="18"/>
          <w:szCs w:val="18"/>
        </w:rPr>
        <w:t>NAROČNIKOM: Občina Radeče, Ulica Milana Majcna 1, 1433 Radeče,</w:t>
      </w:r>
      <w:r>
        <w:rPr>
          <w:rFonts w:ascii="Arial" w:hAnsi="Arial" w:cs="Arial"/>
          <w:color w:val="000000"/>
          <w:sz w:val="18"/>
          <w:szCs w:val="18"/>
        </w:rPr>
        <w:br/>
        <w:t>ki ga zastopa Tomaž Režun</w:t>
      </w:r>
      <w:r w:rsidR="007E5624">
        <w:rPr>
          <w:rFonts w:ascii="Arial" w:hAnsi="Arial" w:cs="Arial"/>
          <w:color w:val="000000"/>
          <w:sz w:val="18"/>
          <w:szCs w:val="18"/>
        </w:rPr>
        <w:t>, župaan</w:t>
      </w:r>
      <w:r>
        <w:br/>
      </w:r>
    </w:p>
    <w:tbl>
      <w:tblPr>
        <w:tblStyle w:val="NormalTablePHPDOCX"/>
        <w:tblW w:w="3816" w:type="pct"/>
        <w:tblInd w:w="108" w:type="dxa"/>
        <w:tblLook w:val="04A0" w:firstRow="1" w:lastRow="0" w:firstColumn="1" w:lastColumn="0" w:noHBand="0" w:noVBand="1"/>
      </w:tblPr>
      <w:tblGrid>
        <w:gridCol w:w="3229"/>
        <w:gridCol w:w="3693"/>
      </w:tblGrid>
      <w:tr w:rsidR="00D30632" w14:paraId="1399D704" w14:textId="77777777" w:rsidTr="007E5624">
        <w:tc>
          <w:tcPr>
            <w:tcW w:w="3300" w:type="dxa"/>
            <w:tcMar>
              <w:top w:w="0" w:type="auto"/>
              <w:bottom w:w="0" w:type="auto"/>
            </w:tcMar>
            <w:vAlign w:val="center"/>
          </w:tcPr>
          <w:p w14:paraId="26EC80CC" w14:textId="77777777" w:rsidR="00D30632" w:rsidRDefault="00C256A6">
            <w:r>
              <w:rPr>
                <w:rFonts w:ascii="Arial" w:hAnsi="Arial" w:cs="Arial"/>
                <w:color w:val="000000"/>
                <w:position w:val="-2"/>
                <w:sz w:val="18"/>
                <w:szCs w:val="18"/>
              </w:rPr>
              <w:t>Matična številka:</w:t>
            </w:r>
          </w:p>
        </w:tc>
        <w:tc>
          <w:tcPr>
            <w:tcW w:w="3788" w:type="dxa"/>
            <w:tcMar>
              <w:top w:w="0" w:type="auto"/>
              <w:bottom w:w="0" w:type="auto"/>
            </w:tcMar>
            <w:vAlign w:val="center"/>
          </w:tcPr>
          <w:p w14:paraId="5A15DBB0" w14:textId="77777777" w:rsidR="00D30632" w:rsidRDefault="00C256A6">
            <w:r>
              <w:rPr>
                <w:rFonts w:ascii="Arial" w:hAnsi="Arial" w:cs="Arial"/>
                <w:color w:val="000000"/>
                <w:position w:val="-2"/>
                <w:sz w:val="18"/>
                <w:szCs w:val="18"/>
              </w:rPr>
              <w:t>5874491000</w:t>
            </w:r>
          </w:p>
        </w:tc>
      </w:tr>
      <w:tr w:rsidR="00D30632" w14:paraId="1FB22604" w14:textId="77777777" w:rsidTr="007E5624">
        <w:tc>
          <w:tcPr>
            <w:tcW w:w="3300" w:type="dxa"/>
            <w:tcMar>
              <w:top w:w="0" w:type="auto"/>
              <w:bottom w:w="0" w:type="auto"/>
            </w:tcMar>
            <w:vAlign w:val="center"/>
          </w:tcPr>
          <w:p w14:paraId="0FDA7365" w14:textId="77777777" w:rsidR="00D30632" w:rsidRDefault="00C256A6">
            <w:r>
              <w:rPr>
                <w:rFonts w:ascii="Arial" w:hAnsi="Arial" w:cs="Arial"/>
                <w:color w:val="000000"/>
                <w:position w:val="-2"/>
                <w:sz w:val="18"/>
                <w:szCs w:val="18"/>
              </w:rPr>
              <w:t>Identifikacijska številka (ID za DDV):</w:t>
            </w:r>
          </w:p>
        </w:tc>
        <w:tc>
          <w:tcPr>
            <w:tcW w:w="3788" w:type="dxa"/>
            <w:tcMar>
              <w:top w:w="0" w:type="auto"/>
              <w:bottom w:w="0" w:type="auto"/>
            </w:tcMar>
            <w:vAlign w:val="center"/>
          </w:tcPr>
          <w:p w14:paraId="4A89B358" w14:textId="77777777" w:rsidR="00D30632" w:rsidRDefault="00C256A6">
            <w:r>
              <w:rPr>
                <w:rFonts w:ascii="Arial" w:hAnsi="Arial" w:cs="Arial"/>
                <w:color w:val="000000"/>
                <w:position w:val="-2"/>
                <w:sz w:val="18"/>
                <w:szCs w:val="18"/>
              </w:rPr>
              <w:t>SI 50643720</w:t>
            </w:r>
          </w:p>
        </w:tc>
      </w:tr>
      <w:tr w:rsidR="00D30632" w14:paraId="45C2F107" w14:textId="77777777" w:rsidTr="007E5624">
        <w:tc>
          <w:tcPr>
            <w:tcW w:w="3300" w:type="dxa"/>
            <w:tcMar>
              <w:top w:w="0" w:type="auto"/>
              <w:bottom w:w="0" w:type="auto"/>
            </w:tcMar>
            <w:vAlign w:val="center"/>
          </w:tcPr>
          <w:p w14:paraId="10692246" w14:textId="77777777" w:rsidR="00D30632" w:rsidRDefault="00C256A6">
            <w:r>
              <w:rPr>
                <w:rFonts w:ascii="Arial" w:hAnsi="Arial" w:cs="Arial"/>
                <w:color w:val="000000"/>
                <w:position w:val="-2"/>
                <w:sz w:val="18"/>
                <w:szCs w:val="18"/>
              </w:rPr>
              <w:t>Transakcijski račun (TRR):</w:t>
            </w:r>
          </w:p>
        </w:tc>
        <w:tc>
          <w:tcPr>
            <w:tcW w:w="3788" w:type="dxa"/>
            <w:tcMar>
              <w:top w:w="0" w:type="auto"/>
              <w:bottom w:w="0" w:type="auto"/>
            </w:tcMar>
            <w:vAlign w:val="center"/>
          </w:tcPr>
          <w:p w14:paraId="2C54A176" w14:textId="57E9DE95" w:rsidR="00D30632" w:rsidRDefault="00C256A6">
            <w:r>
              <w:rPr>
                <w:rFonts w:ascii="Arial" w:hAnsi="Arial" w:cs="Arial"/>
                <w:color w:val="000000"/>
                <w:position w:val="-2"/>
                <w:sz w:val="18"/>
                <w:szCs w:val="18"/>
              </w:rPr>
              <w:t xml:space="preserve">SI56 </w:t>
            </w:r>
            <w:r w:rsidR="001C0BF1">
              <w:rPr>
                <w:rFonts w:ascii="Arial" w:hAnsi="Arial" w:cs="Arial"/>
                <w:color w:val="000000"/>
                <w:position w:val="-2"/>
                <w:sz w:val="18"/>
                <w:szCs w:val="18"/>
              </w:rPr>
              <w:t xml:space="preserve">01299 0100003393 </w:t>
            </w:r>
            <w:r w:rsidR="007E5624">
              <w:rPr>
                <w:rFonts w:ascii="Arial" w:hAnsi="Arial" w:cs="Arial"/>
                <w:color w:val="000000"/>
                <w:position w:val="-2"/>
                <w:sz w:val="18"/>
                <w:szCs w:val="18"/>
              </w:rPr>
              <w:t>odprt pri UJP</w:t>
            </w:r>
          </w:p>
        </w:tc>
      </w:tr>
    </w:tbl>
    <w:p w14:paraId="62A5661E" w14:textId="77777777" w:rsidR="00D30632" w:rsidRDefault="00D30632"/>
    <w:p w14:paraId="7E4B7F29" w14:textId="77777777" w:rsidR="00D30632" w:rsidRDefault="00C256A6">
      <w:pPr>
        <w:spacing w:before="225" w:after="225" w:line="240" w:lineRule="auto"/>
        <w:jc w:val="center"/>
      </w:pPr>
      <w:r>
        <w:rPr>
          <w:rFonts w:ascii="Arial" w:hAnsi="Arial" w:cs="Arial"/>
          <w:color w:val="000000"/>
          <w:sz w:val="18"/>
          <w:szCs w:val="18"/>
        </w:rPr>
        <w:t>in</w:t>
      </w:r>
    </w:p>
    <w:p w14:paraId="13044BAE" w14:textId="77777777" w:rsidR="007E5624" w:rsidRDefault="007E5624" w:rsidP="007E5624">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E5624" w14:paraId="37079A74" w14:textId="77777777" w:rsidTr="006F1517">
        <w:tc>
          <w:tcPr>
            <w:tcW w:w="3300" w:type="dxa"/>
            <w:tcMar>
              <w:top w:w="0" w:type="auto"/>
              <w:bottom w:w="0" w:type="auto"/>
            </w:tcMar>
            <w:vAlign w:val="center"/>
          </w:tcPr>
          <w:p w14:paraId="26D80829" w14:textId="77777777" w:rsidR="007E5624" w:rsidRDefault="007E5624" w:rsidP="006F151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8BDDE57" w14:textId="77777777" w:rsidR="007E5624" w:rsidRDefault="007E5624" w:rsidP="006F1517">
            <w:r>
              <w:rPr>
                <w:rFonts w:ascii="Arial" w:hAnsi="Arial" w:cs="Arial"/>
                <w:color w:val="000000"/>
                <w:position w:val="-2"/>
                <w:sz w:val="18"/>
                <w:szCs w:val="18"/>
              </w:rPr>
              <w:t> </w:t>
            </w:r>
          </w:p>
        </w:tc>
      </w:tr>
      <w:tr w:rsidR="007E5624" w14:paraId="5A5518DA" w14:textId="77777777" w:rsidTr="006F1517">
        <w:tc>
          <w:tcPr>
            <w:tcW w:w="3300" w:type="dxa"/>
            <w:tcMar>
              <w:top w:w="0" w:type="auto"/>
              <w:bottom w:w="0" w:type="auto"/>
            </w:tcMar>
            <w:vAlign w:val="center"/>
          </w:tcPr>
          <w:p w14:paraId="39BD2EBB" w14:textId="77777777" w:rsidR="007E5624" w:rsidRDefault="007E5624" w:rsidP="006F151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9B68690" w14:textId="77777777" w:rsidR="007E5624" w:rsidRDefault="007E5624" w:rsidP="006F1517">
            <w:r>
              <w:rPr>
                <w:rFonts w:ascii="Arial" w:hAnsi="Arial" w:cs="Arial"/>
                <w:color w:val="000000"/>
                <w:position w:val="-2"/>
                <w:sz w:val="18"/>
                <w:szCs w:val="18"/>
              </w:rPr>
              <w:t> </w:t>
            </w:r>
          </w:p>
        </w:tc>
      </w:tr>
      <w:tr w:rsidR="007E5624" w14:paraId="0EDC7772" w14:textId="77777777" w:rsidTr="006F1517">
        <w:tc>
          <w:tcPr>
            <w:tcW w:w="3300" w:type="dxa"/>
            <w:tcMar>
              <w:top w:w="0" w:type="auto"/>
              <w:bottom w:w="0" w:type="auto"/>
            </w:tcMar>
            <w:vAlign w:val="center"/>
          </w:tcPr>
          <w:p w14:paraId="0DA75B89" w14:textId="77777777" w:rsidR="007E5624" w:rsidRDefault="007E5624" w:rsidP="006F151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86F3F4E" w14:textId="77777777" w:rsidR="007E5624" w:rsidRDefault="007E5624" w:rsidP="006F1517">
            <w:r>
              <w:rPr>
                <w:rFonts w:ascii="Arial" w:hAnsi="Arial" w:cs="Arial"/>
                <w:color w:val="000000"/>
                <w:position w:val="-2"/>
                <w:sz w:val="18"/>
                <w:szCs w:val="18"/>
              </w:rPr>
              <w:t> </w:t>
            </w:r>
          </w:p>
        </w:tc>
      </w:tr>
    </w:tbl>
    <w:p w14:paraId="7BC04E13" w14:textId="77777777" w:rsidR="00D30632" w:rsidRDefault="00C256A6">
      <w:pPr>
        <w:spacing w:before="225" w:after="225" w:line="240" w:lineRule="auto"/>
        <w:jc w:val="both"/>
      </w:pPr>
      <w:r>
        <w:rPr>
          <w:rFonts w:ascii="Arial" w:hAnsi="Arial" w:cs="Arial"/>
          <w:color w:val="000000"/>
          <w:sz w:val="18"/>
          <w:szCs w:val="18"/>
        </w:rPr>
        <w:t> </w:t>
      </w:r>
    </w:p>
    <w:p w14:paraId="1B8033D4" w14:textId="77777777" w:rsidR="00D30632" w:rsidRDefault="00C256A6">
      <w:pPr>
        <w:spacing w:before="225" w:after="225" w:line="240" w:lineRule="auto"/>
        <w:jc w:val="both"/>
      </w:pPr>
      <w:r>
        <w:rPr>
          <w:rFonts w:ascii="Arial" w:hAnsi="Arial" w:cs="Arial"/>
          <w:b/>
          <w:bCs/>
          <w:color w:val="000000"/>
          <w:sz w:val="18"/>
          <w:szCs w:val="18"/>
        </w:rPr>
        <w:t>I. UVODNE DOLOČBE</w:t>
      </w:r>
    </w:p>
    <w:p w14:paraId="2051087C" w14:textId="77777777" w:rsidR="00D30632" w:rsidRDefault="00C256A6">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30632" w14:paraId="4810CFAF" w14:textId="77777777">
        <w:tc>
          <w:tcPr>
            <w:tcW w:w="0" w:type="auto"/>
            <w:tcMar>
              <w:top w:w="0" w:type="auto"/>
              <w:bottom w:w="0" w:type="auto"/>
            </w:tcMar>
          </w:tcPr>
          <w:p w14:paraId="1CE85BD3" w14:textId="77777777" w:rsidR="007E5624" w:rsidRDefault="007E5624" w:rsidP="007E5624">
            <w:pPr>
              <w:spacing w:before="225" w:after="225"/>
              <w:jc w:val="both"/>
              <w:rPr>
                <w:rFonts w:ascii="Arial" w:hAnsi="Arial" w:cs="Arial"/>
                <w:color w:val="000000"/>
                <w:sz w:val="18"/>
                <w:szCs w:val="18"/>
              </w:rPr>
            </w:pPr>
            <w:r>
              <w:rPr>
                <w:rFonts w:ascii="Arial" w:hAnsi="Arial" w:cs="Arial"/>
                <w:color w:val="000000"/>
                <w:sz w:val="18"/>
                <w:szCs w:val="18"/>
              </w:rPr>
              <w:t>Naročnik in prevoznik ugotavljata, da je bil na osnovi:</w:t>
            </w:r>
          </w:p>
          <w:p w14:paraId="1917749D" w14:textId="65758773" w:rsidR="007E5624" w:rsidRDefault="007E5624" w:rsidP="00C256A6">
            <w:pPr>
              <w:pStyle w:val="ListParagraph"/>
              <w:numPr>
                <w:ilvl w:val="0"/>
                <w:numId w:val="23"/>
              </w:numPr>
              <w:spacing w:before="225" w:after="225"/>
              <w:jc w:val="both"/>
              <w:rPr>
                <w:rFonts w:ascii="Arial" w:hAnsi="Arial" w:cs="Arial"/>
                <w:color w:val="000000"/>
                <w:sz w:val="18"/>
                <w:szCs w:val="18"/>
              </w:rPr>
            </w:pPr>
            <w:r w:rsidRPr="007B7C42">
              <w:rPr>
                <w:rFonts w:ascii="Arial" w:hAnsi="Arial" w:cs="Arial"/>
                <w:color w:val="000000"/>
                <w:sz w:val="18"/>
                <w:szCs w:val="18"/>
              </w:rPr>
              <w:t xml:space="preserve">javnega naročila, objavljenega na Portalu javnih naročil </w:t>
            </w:r>
            <w:r>
              <w:rPr>
                <w:rFonts w:ascii="Arial" w:hAnsi="Arial" w:cs="Arial"/>
                <w:color w:val="000000"/>
                <w:sz w:val="18"/>
                <w:szCs w:val="18"/>
              </w:rPr>
              <w:t>pod oznako</w:t>
            </w:r>
            <w:r w:rsidRPr="007B7C42">
              <w:rPr>
                <w:rFonts w:ascii="Arial" w:hAnsi="Arial" w:cs="Arial"/>
                <w:color w:val="000000"/>
                <w:sz w:val="18"/>
                <w:szCs w:val="18"/>
              </w:rPr>
              <w:t xml:space="preserve"> _ _ _ _ _ _ z dne _ _ _ _ _ _</w:t>
            </w:r>
            <w:r>
              <w:rPr>
                <w:rFonts w:ascii="Arial" w:hAnsi="Arial" w:cs="Arial"/>
                <w:color w:val="000000"/>
                <w:sz w:val="18"/>
                <w:szCs w:val="18"/>
              </w:rPr>
              <w:t xml:space="preserve"> in v Dopolnilu k Uradnemu listu Evropske unije dne _______ pod oznako _______</w:t>
            </w:r>
            <w:r w:rsidRPr="007B7C42">
              <w:rPr>
                <w:rFonts w:ascii="Arial" w:hAnsi="Arial" w:cs="Arial"/>
                <w:color w:val="000000"/>
                <w:sz w:val="18"/>
                <w:szCs w:val="18"/>
              </w:rPr>
              <w:t xml:space="preserve"> z naslovom »Opravljanje prevozov učencev v Osnov</w:t>
            </w:r>
            <w:r>
              <w:rPr>
                <w:rFonts w:ascii="Arial" w:hAnsi="Arial" w:cs="Arial"/>
                <w:color w:val="000000"/>
                <w:sz w:val="18"/>
                <w:szCs w:val="18"/>
              </w:rPr>
              <w:t>n</w:t>
            </w:r>
            <w:r w:rsidRPr="007B7C42">
              <w:rPr>
                <w:rFonts w:ascii="Arial" w:hAnsi="Arial" w:cs="Arial"/>
                <w:color w:val="000000"/>
                <w:sz w:val="18"/>
                <w:szCs w:val="18"/>
              </w:rPr>
              <w:t>o šolo Marjana Nemca Radeče in Podružnično šolo Svibno«,</w:t>
            </w:r>
            <w:r>
              <w:rPr>
                <w:rFonts w:ascii="Arial" w:hAnsi="Arial" w:cs="Arial"/>
                <w:color w:val="000000"/>
                <w:sz w:val="18"/>
                <w:szCs w:val="18"/>
              </w:rPr>
              <w:t> </w:t>
            </w:r>
          </w:p>
          <w:p w14:paraId="33E15F09" w14:textId="77777777" w:rsidR="007E5624" w:rsidRDefault="007E5624" w:rsidP="00C256A6">
            <w:pPr>
              <w:pStyle w:val="ListParagraph"/>
              <w:numPr>
                <w:ilvl w:val="0"/>
                <w:numId w:val="23"/>
              </w:numPr>
              <w:spacing w:before="225" w:after="225"/>
              <w:jc w:val="both"/>
              <w:rPr>
                <w:rFonts w:ascii="Arial" w:hAnsi="Arial" w:cs="Arial"/>
                <w:color w:val="000000"/>
                <w:sz w:val="18"/>
                <w:szCs w:val="18"/>
              </w:rPr>
            </w:pPr>
            <w:r>
              <w:rPr>
                <w:rFonts w:ascii="Arial" w:hAnsi="Arial" w:cs="Arial"/>
                <w:color w:val="000000"/>
                <w:sz w:val="18"/>
                <w:szCs w:val="18"/>
              </w:rPr>
              <w:t>naročnikove O</w:t>
            </w:r>
            <w:r w:rsidRPr="007B7C42">
              <w:rPr>
                <w:rFonts w:ascii="Arial" w:hAnsi="Arial" w:cs="Arial"/>
                <w:color w:val="000000"/>
                <w:sz w:val="18"/>
                <w:szCs w:val="18"/>
              </w:rPr>
              <w:t>dločitve o oddaji javnega naročila številka _ _ _ _ _ _ z dne _ _ _ _ _ _</w:t>
            </w:r>
            <w:r>
              <w:rPr>
                <w:rFonts w:ascii="Arial" w:hAnsi="Arial" w:cs="Arial"/>
                <w:color w:val="000000"/>
                <w:sz w:val="18"/>
                <w:szCs w:val="18"/>
              </w:rPr>
              <w:t>, ki je bila objavljena na Portalu javnih naročil dne _________ pod oznako ___________,</w:t>
            </w:r>
          </w:p>
          <w:p w14:paraId="5FBF46ED" w14:textId="6807B85B" w:rsidR="00D30632" w:rsidRDefault="007E5624" w:rsidP="007E5624">
            <w:pPr>
              <w:spacing w:before="225" w:after="225"/>
              <w:jc w:val="both"/>
            </w:pPr>
            <w:r w:rsidRPr="007B7C42">
              <w:rPr>
                <w:rFonts w:ascii="Arial" w:hAnsi="Arial" w:cs="Arial"/>
                <w:color w:val="000000"/>
                <w:sz w:val="18"/>
                <w:szCs w:val="18"/>
              </w:rPr>
              <w:t>izbran prevoznik v okviru omenjenega javnega naročila, zaradi česar se sklepa predmetna pogodba.</w:t>
            </w:r>
          </w:p>
        </w:tc>
      </w:tr>
    </w:tbl>
    <w:p w14:paraId="352A8154" w14:textId="77777777" w:rsidR="007E5624" w:rsidRDefault="007E5624" w:rsidP="007E5624">
      <w:pPr>
        <w:spacing w:before="225" w:after="225" w:line="240" w:lineRule="auto"/>
        <w:jc w:val="both"/>
      </w:pPr>
      <w:r>
        <w:rPr>
          <w:rFonts w:ascii="Arial" w:hAnsi="Arial" w:cs="Arial"/>
          <w:b/>
          <w:bCs/>
          <w:color w:val="000000"/>
          <w:sz w:val="18"/>
          <w:szCs w:val="18"/>
        </w:rPr>
        <w:t>II. PREDMET POGODBE</w:t>
      </w:r>
    </w:p>
    <w:p w14:paraId="3AB0347B" w14:textId="77777777" w:rsidR="007E5624" w:rsidRDefault="007E5624" w:rsidP="007E562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E5624" w14:paraId="137C0FBC" w14:textId="77777777" w:rsidTr="006F1517">
        <w:tc>
          <w:tcPr>
            <w:tcW w:w="0" w:type="auto"/>
            <w:tcMar>
              <w:top w:w="0" w:type="auto"/>
              <w:bottom w:w="0" w:type="auto"/>
            </w:tcMar>
          </w:tcPr>
          <w:p w14:paraId="14DA18AB" w14:textId="48DF1E71" w:rsidR="007E5624" w:rsidRPr="00461847" w:rsidRDefault="007E5624" w:rsidP="006F1517">
            <w:pPr>
              <w:spacing w:before="225" w:after="225"/>
              <w:jc w:val="both"/>
              <w:rPr>
                <w:rFonts w:ascii="Arial" w:hAnsi="Arial" w:cs="Arial"/>
                <w:color w:val="000000"/>
                <w:sz w:val="18"/>
                <w:szCs w:val="18"/>
              </w:rPr>
            </w:pPr>
            <w:r>
              <w:rPr>
                <w:rFonts w:ascii="Arial" w:hAnsi="Arial" w:cs="Arial"/>
                <w:color w:val="000000"/>
                <w:sz w:val="18"/>
                <w:szCs w:val="18"/>
              </w:rPr>
              <w:t xml:space="preserve">Predmet pogodbe je obveznost prevoznika, da bo v skladu z objavljenimi prevoznimi pogoji in zahtevami iz razpisne dokumentacije za javno naročilo z naslovom: </w:t>
            </w:r>
            <w:r w:rsidRPr="007B7C42">
              <w:rPr>
                <w:rFonts w:ascii="Arial" w:hAnsi="Arial" w:cs="Arial"/>
                <w:color w:val="000000"/>
                <w:sz w:val="18"/>
                <w:szCs w:val="18"/>
              </w:rPr>
              <w:t>»Opravljanje prevozov učencev v Osnov</w:t>
            </w:r>
            <w:r>
              <w:rPr>
                <w:rFonts w:ascii="Arial" w:hAnsi="Arial" w:cs="Arial"/>
                <w:color w:val="000000"/>
                <w:sz w:val="18"/>
                <w:szCs w:val="18"/>
              </w:rPr>
              <w:t>n</w:t>
            </w:r>
            <w:r w:rsidRPr="007B7C42">
              <w:rPr>
                <w:rFonts w:ascii="Arial" w:hAnsi="Arial" w:cs="Arial"/>
                <w:color w:val="000000"/>
                <w:sz w:val="18"/>
                <w:szCs w:val="18"/>
              </w:rPr>
              <w:t>o šolo Marjana Nemca Radeče in Podružnično šolo Svibno«,</w:t>
            </w:r>
            <w:r>
              <w:rPr>
                <w:rFonts w:ascii="Arial" w:hAnsi="Arial" w:cs="Arial"/>
                <w:color w:val="000000"/>
                <w:sz w:val="18"/>
                <w:szCs w:val="18"/>
              </w:rPr>
              <w:t xml:space="preserve"> ki je bilo na Portalu javnih naročil objavljeno dne _ _ _ _ _ _ _ _ _  pod številko _ _ _ _ _ _ _ _ _ _ _</w:t>
            </w:r>
            <w:r w:rsidR="00461847">
              <w:rPr>
                <w:rFonts w:ascii="Arial" w:hAnsi="Arial" w:cs="Arial"/>
                <w:color w:val="000000"/>
                <w:sz w:val="18"/>
                <w:szCs w:val="18"/>
              </w:rPr>
              <w:t xml:space="preserve"> in v Dopolnilu k Uradnemu listu EU dne _ _ _ _ _ _ _ _  pod oznako _ _ _ _ _ _ _</w:t>
            </w:r>
            <w:r>
              <w:rPr>
                <w:rFonts w:ascii="Arial" w:hAnsi="Arial" w:cs="Arial"/>
                <w:color w:val="000000"/>
                <w:sz w:val="18"/>
                <w:szCs w:val="18"/>
              </w:rPr>
              <w:t>, izvajal storitve prevoza učencev v Osnovno šolo Marjana Nemca Radeče in Podružnično šolo Svibno v šolsk</w:t>
            </w:r>
            <w:r w:rsidR="00461847">
              <w:rPr>
                <w:rFonts w:ascii="Arial" w:hAnsi="Arial" w:cs="Arial"/>
                <w:color w:val="000000"/>
                <w:sz w:val="18"/>
                <w:szCs w:val="18"/>
              </w:rPr>
              <w:t xml:space="preserve">ih letih 2021/2022, 2022/2023, 2023/2024 in 2024/2025 </w:t>
            </w:r>
            <w:r>
              <w:rPr>
                <w:rFonts w:ascii="Arial" w:hAnsi="Arial" w:cs="Arial"/>
                <w:color w:val="000000"/>
                <w:sz w:val="18"/>
                <w:szCs w:val="18"/>
              </w:rPr>
              <w:t>(v nadaljevanju: izvedba storitev).</w:t>
            </w:r>
          </w:p>
          <w:p w14:paraId="0DF124A0" w14:textId="77777777" w:rsidR="007E5624" w:rsidRDefault="007E5624" w:rsidP="006F1517">
            <w:pPr>
              <w:spacing w:before="225" w:after="225"/>
              <w:jc w:val="both"/>
            </w:pPr>
            <w:r>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7716D30E" w14:textId="77777777" w:rsidR="007E5624" w:rsidRDefault="007E5624" w:rsidP="006F1517">
            <w:pPr>
              <w:spacing w:before="225" w:after="225"/>
              <w:jc w:val="both"/>
            </w:pPr>
            <w:r>
              <w:rPr>
                <w:rFonts w:ascii="Arial" w:hAnsi="Arial" w:cs="Arial"/>
                <w:color w:val="000000"/>
                <w:sz w:val="18"/>
                <w:szCs w:val="18"/>
              </w:rPr>
              <w:lastRenderedPageBreak/>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41ABC47C" w14:textId="1AEFA52E" w:rsidR="007E5624" w:rsidRDefault="007E5624" w:rsidP="006F1517">
            <w:pPr>
              <w:spacing w:before="225" w:after="225"/>
              <w:jc w:val="both"/>
            </w:pPr>
            <w:r>
              <w:rPr>
                <w:rFonts w:ascii="Arial" w:hAnsi="Arial" w:cs="Arial"/>
                <w:color w:val="000000"/>
                <w:sz w:val="18"/>
                <w:szCs w:val="18"/>
              </w:rPr>
              <w:t xml:space="preserve">Prevozi otrok se bodo opravljali vsak dan šolskega pouka od ponedeljka do petka, v času od sklenitve te pogodbe, oziroma od </w:t>
            </w:r>
            <w:r w:rsidR="0054107F">
              <w:rPr>
                <w:rFonts w:ascii="Arial" w:hAnsi="Arial" w:cs="Arial"/>
                <w:color w:val="000000"/>
                <w:sz w:val="18"/>
                <w:szCs w:val="18"/>
              </w:rPr>
              <w:t xml:space="preserve">1. </w:t>
            </w:r>
            <w:r>
              <w:rPr>
                <w:rFonts w:ascii="Arial" w:hAnsi="Arial" w:cs="Arial"/>
                <w:color w:val="000000"/>
                <w:sz w:val="18"/>
                <w:szCs w:val="18"/>
              </w:rPr>
              <w:t>9.</w:t>
            </w:r>
            <w:r w:rsidR="0054107F">
              <w:rPr>
                <w:rFonts w:ascii="Arial" w:hAnsi="Arial" w:cs="Arial"/>
                <w:color w:val="000000"/>
                <w:sz w:val="18"/>
                <w:szCs w:val="18"/>
              </w:rPr>
              <w:t xml:space="preserve"> </w:t>
            </w:r>
            <w:r>
              <w:rPr>
                <w:rFonts w:ascii="Arial" w:hAnsi="Arial" w:cs="Arial"/>
                <w:color w:val="000000"/>
                <w:sz w:val="18"/>
                <w:szCs w:val="18"/>
              </w:rPr>
              <w:t>20</w:t>
            </w:r>
            <w:r w:rsidR="0054107F">
              <w:rPr>
                <w:rFonts w:ascii="Arial" w:hAnsi="Arial" w:cs="Arial"/>
                <w:color w:val="000000"/>
                <w:sz w:val="18"/>
                <w:szCs w:val="18"/>
              </w:rPr>
              <w:t>21</w:t>
            </w:r>
            <w:r>
              <w:rPr>
                <w:rFonts w:ascii="Arial" w:hAnsi="Arial" w:cs="Arial"/>
                <w:color w:val="000000"/>
                <w:sz w:val="18"/>
                <w:szCs w:val="18"/>
              </w:rPr>
              <w:t xml:space="preserve"> do 25.</w:t>
            </w:r>
            <w:r w:rsidR="0054107F">
              <w:rPr>
                <w:rFonts w:ascii="Arial" w:hAnsi="Arial" w:cs="Arial"/>
                <w:color w:val="000000"/>
                <w:sz w:val="18"/>
                <w:szCs w:val="18"/>
              </w:rPr>
              <w:t xml:space="preserve"> </w:t>
            </w:r>
            <w:r>
              <w:rPr>
                <w:rFonts w:ascii="Arial" w:hAnsi="Arial" w:cs="Arial"/>
                <w:color w:val="000000"/>
                <w:sz w:val="18"/>
                <w:szCs w:val="18"/>
              </w:rPr>
              <w:t>6.</w:t>
            </w:r>
            <w:r w:rsidR="0054107F">
              <w:rPr>
                <w:rFonts w:ascii="Arial" w:hAnsi="Arial" w:cs="Arial"/>
                <w:color w:val="000000"/>
                <w:sz w:val="18"/>
                <w:szCs w:val="18"/>
              </w:rPr>
              <w:t xml:space="preserve"> </w:t>
            </w:r>
            <w:r>
              <w:rPr>
                <w:rFonts w:ascii="Arial" w:hAnsi="Arial" w:cs="Arial"/>
                <w:color w:val="000000"/>
                <w:sz w:val="18"/>
                <w:szCs w:val="18"/>
              </w:rPr>
              <w:t>202</w:t>
            </w:r>
            <w:r w:rsidR="0054107F">
              <w:rPr>
                <w:rFonts w:ascii="Arial" w:hAnsi="Arial" w:cs="Arial"/>
                <w:color w:val="000000"/>
                <w:sz w:val="18"/>
                <w:szCs w:val="18"/>
              </w:rPr>
              <w:t>5</w:t>
            </w:r>
            <w:r>
              <w:rPr>
                <w:rFonts w:ascii="Arial" w:hAnsi="Arial" w:cs="Arial"/>
                <w:color w:val="000000"/>
                <w:sz w:val="18"/>
                <w:szCs w:val="18"/>
              </w:rPr>
              <w:t xml:space="preserve"> v posameznem šolskem letu oziroma najkasneje dokler naročnik ne bo imel sklenjene pogodbe za novo obdobje oziroma novo šolsko leto, pri čemer to podaljšanje naročnik in prevoznik dogovorita z dodatkom k pogodbi. Glede na potrebe posameznih šol bo prevoznik, po predhodnem soglasju naročnika, opravil tudi predhodno dogovorjene dodatne prevoze otrok, upoštevajoč določbe Zakona o javnem naročanju. </w:t>
            </w:r>
          </w:p>
          <w:p w14:paraId="759DA162" w14:textId="77777777" w:rsidR="007E5624" w:rsidRDefault="007E5624" w:rsidP="006F1517">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7E5624" w14:paraId="6CAB3DB8" w14:textId="77777777" w:rsidTr="006F1517">
              <w:tc>
                <w:tcPr>
                  <w:tcW w:w="0" w:type="auto"/>
                  <w:tcMar>
                    <w:top w:w="0" w:type="auto"/>
                    <w:bottom w:w="0" w:type="auto"/>
                  </w:tcMar>
                </w:tcPr>
                <w:p w14:paraId="3B4532B9" w14:textId="76A09985" w:rsidR="007E5624" w:rsidRDefault="007E5624" w:rsidP="00C256A6">
                  <w:pPr>
                    <w:numPr>
                      <w:ilvl w:val="0"/>
                      <w:numId w:val="24"/>
                    </w:numPr>
                    <w:jc w:val="both"/>
                    <w:rPr>
                      <w:rFonts w:ascii="Arial" w:hAnsi="Arial" w:cs="Arial"/>
                      <w:color w:val="000000"/>
                      <w:sz w:val="18"/>
                      <w:szCs w:val="18"/>
                    </w:rPr>
                  </w:pPr>
                  <w:r>
                    <w:rPr>
                      <w:rFonts w:ascii="Arial" w:hAnsi="Arial" w:cs="Arial"/>
                      <w:color w:val="000000"/>
                      <w:sz w:val="18"/>
                      <w:szCs w:val="18"/>
                    </w:rPr>
                    <w:t xml:space="preserve">razpisno dokumentacijo v postopku oddaje javnega naročila z naslovom: </w:t>
                  </w:r>
                  <w:r w:rsidRPr="007B7C42">
                    <w:rPr>
                      <w:rFonts w:ascii="Arial" w:hAnsi="Arial" w:cs="Arial"/>
                      <w:color w:val="000000"/>
                      <w:sz w:val="18"/>
                      <w:szCs w:val="18"/>
                    </w:rPr>
                    <w:t>Opravljanje prevozov učencev v Osnov</w:t>
                  </w:r>
                  <w:r>
                    <w:rPr>
                      <w:rFonts w:ascii="Arial" w:hAnsi="Arial" w:cs="Arial"/>
                      <w:color w:val="000000"/>
                      <w:sz w:val="18"/>
                      <w:szCs w:val="18"/>
                    </w:rPr>
                    <w:t>n</w:t>
                  </w:r>
                  <w:r w:rsidRPr="007B7C42">
                    <w:rPr>
                      <w:rFonts w:ascii="Arial" w:hAnsi="Arial" w:cs="Arial"/>
                      <w:color w:val="000000"/>
                      <w:sz w:val="18"/>
                      <w:szCs w:val="18"/>
                    </w:rPr>
                    <w:t>o šolo Marjana Nemca Radeče in Podružnično šolo Svibno</w:t>
                  </w:r>
                  <w:r>
                    <w:rPr>
                      <w:rFonts w:ascii="Arial" w:hAnsi="Arial" w:cs="Arial"/>
                      <w:color w:val="000000"/>
                      <w:sz w:val="18"/>
                      <w:szCs w:val="18"/>
                    </w:rPr>
                    <w:t>, ki je bilo objavljeno na Portalu javnih naročil dne _ _ _ _ _ _ _ _ _  pod številko _ _ _ _ _ _ _ _ in vsemi prilogami ter dopolnitvami, ki so njeni sestavni deli in </w:t>
                  </w:r>
                </w:p>
                <w:p w14:paraId="68B7C270" w14:textId="77777777" w:rsidR="007E5624" w:rsidRDefault="007E5624" w:rsidP="00C256A6">
                  <w:pPr>
                    <w:numPr>
                      <w:ilvl w:val="0"/>
                      <w:numId w:val="24"/>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14:paraId="3BCFDB82" w14:textId="77777777" w:rsidR="007E5624" w:rsidRDefault="007E5624" w:rsidP="006F1517">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3024EBEF" w14:textId="77777777" w:rsidR="007E5624" w:rsidRDefault="007E5624" w:rsidP="006F1517">
            <w:pPr>
              <w:spacing w:before="225" w:after="225"/>
              <w:jc w:val="both"/>
            </w:pPr>
            <w:r>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14:paraId="197465F5" w14:textId="77777777" w:rsidR="007E5624" w:rsidRDefault="007E5624" w:rsidP="007E562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7E5624" w14:paraId="19699C59" w14:textId="77777777" w:rsidTr="006F1517">
        <w:tc>
          <w:tcPr>
            <w:tcW w:w="0" w:type="auto"/>
            <w:tcMar>
              <w:top w:w="0" w:type="auto"/>
              <w:bottom w:w="0" w:type="auto"/>
            </w:tcMar>
          </w:tcPr>
          <w:p w14:paraId="2178267F" w14:textId="77777777" w:rsidR="007E5624" w:rsidRDefault="007E5624" w:rsidP="006F1517">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14:paraId="039FBD61" w14:textId="77777777" w:rsidR="007E5624" w:rsidRDefault="007E5624" w:rsidP="007E5624">
      <w:pPr>
        <w:spacing w:before="225" w:after="225" w:line="240" w:lineRule="auto"/>
        <w:jc w:val="both"/>
      </w:pPr>
      <w:r>
        <w:rPr>
          <w:rFonts w:ascii="Arial" w:hAnsi="Arial" w:cs="Arial"/>
          <w:b/>
          <w:bCs/>
          <w:color w:val="000000"/>
          <w:sz w:val="18"/>
          <w:szCs w:val="18"/>
        </w:rPr>
        <w:t>III. POGODBENA VREDNOST STORITEV</w:t>
      </w:r>
    </w:p>
    <w:p w14:paraId="2230EAD0" w14:textId="77777777" w:rsidR="007E5624" w:rsidRDefault="007E5624" w:rsidP="007E5624">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7E5624" w14:paraId="3235FEF8" w14:textId="77777777" w:rsidTr="006F1517">
        <w:tc>
          <w:tcPr>
            <w:tcW w:w="0" w:type="auto"/>
            <w:tcMar>
              <w:top w:w="0" w:type="auto"/>
              <w:bottom w:w="0" w:type="auto"/>
            </w:tcMar>
          </w:tcPr>
          <w:p w14:paraId="49ACE65C" w14:textId="77777777" w:rsidR="007E5624" w:rsidRDefault="007E5624" w:rsidP="006F1517">
            <w:pPr>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Pogodbena cena vsebuje vse stroške, ki so potrebni za izvedbo razpisanih storitev. Prevoznik ni upravičen do nobenega dodatnega plačila. Nepoznavanje razmer ne more biti razlog za uveljavljanje raznih dodatnih stroškov:</w:t>
            </w:r>
          </w:p>
          <w:p w14:paraId="090E2520" w14:textId="3D8D3B8A" w:rsidR="007E5624" w:rsidRDefault="007E5624" w:rsidP="006F1517">
            <w:pPr>
              <w:spacing w:before="225" w:after="225"/>
              <w:jc w:val="both"/>
            </w:pPr>
            <w:r>
              <w:rPr>
                <w:rFonts w:ascii="Arial" w:hAnsi="Arial" w:cs="Arial"/>
                <w:color w:val="000000"/>
                <w:sz w:val="18"/>
                <w:szCs w:val="18"/>
              </w:rPr>
              <w:t xml:space="preserve">Pogodbena vrednost za celoten obseg javnega naročila (izvajanje storitev prevozov za obdobje </w:t>
            </w:r>
            <w:r w:rsidR="0054107F">
              <w:rPr>
                <w:rFonts w:ascii="Arial" w:hAnsi="Arial" w:cs="Arial"/>
                <w:color w:val="000000"/>
                <w:sz w:val="18"/>
                <w:szCs w:val="18"/>
              </w:rPr>
              <w:t xml:space="preserve">štirih </w:t>
            </w:r>
            <w:r>
              <w:rPr>
                <w:rFonts w:ascii="Arial" w:hAnsi="Arial" w:cs="Arial"/>
                <w:color w:val="000000"/>
                <w:sz w:val="18"/>
                <w:szCs w:val="18"/>
              </w:rPr>
              <w:t>šolskih let) znaša:</w:t>
            </w:r>
          </w:p>
          <w:p w14:paraId="30070B69" w14:textId="77777777" w:rsidR="0054107F" w:rsidRDefault="0054107F" w:rsidP="006F1517">
            <w:pPr>
              <w:spacing w:before="225" w:after="225"/>
              <w:jc w:val="both"/>
              <w:rPr>
                <w:rFonts w:ascii="Arial" w:hAnsi="Arial" w:cs="Arial"/>
                <w:color w:val="000000"/>
                <w:sz w:val="18"/>
                <w:szCs w:val="18"/>
              </w:rPr>
            </w:pPr>
            <w:r>
              <w:rPr>
                <w:rFonts w:ascii="Arial" w:hAnsi="Arial" w:cs="Arial"/>
                <w:color w:val="000000"/>
                <w:sz w:val="18"/>
                <w:szCs w:val="18"/>
              </w:rPr>
              <w:t>______________________</w:t>
            </w:r>
            <w:r w:rsidR="007E5624">
              <w:rPr>
                <w:rFonts w:ascii="Arial" w:hAnsi="Arial" w:cs="Arial"/>
                <w:color w:val="000000"/>
                <w:sz w:val="18"/>
                <w:szCs w:val="18"/>
              </w:rPr>
              <w:t>EUR brez DDV</w:t>
            </w:r>
          </w:p>
          <w:p w14:paraId="0537175B" w14:textId="77777777" w:rsidR="0054107F" w:rsidRDefault="0054107F" w:rsidP="006F1517">
            <w:pPr>
              <w:spacing w:before="225" w:after="225"/>
              <w:jc w:val="both"/>
              <w:rPr>
                <w:rFonts w:ascii="Arial" w:hAnsi="Arial" w:cs="Arial"/>
                <w:color w:val="000000"/>
                <w:sz w:val="18"/>
                <w:szCs w:val="18"/>
              </w:rPr>
            </w:pPr>
            <w:r>
              <w:rPr>
                <w:rFonts w:ascii="Arial" w:hAnsi="Arial" w:cs="Arial"/>
                <w:color w:val="000000"/>
                <w:sz w:val="18"/>
                <w:szCs w:val="18"/>
              </w:rPr>
              <w:t>______________________</w:t>
            </w:r>
            <w:r w:rsidR="007E5624">
              <w:rPr>
                <w:rFonts w:ascii="Arial" w:hAnsi="Arial" w:cs="Arial"/>
                <w:color w:val="000000"/>
                <w:sz w:val="18"/>
                <w:szCs w:val="18"/>
              </w:rPr>
              <w:t>davek na dodano vrednost (DDV) v EUR</w:t>
            </w:r>
          </w:p>
          <w:p w14:paraId="7EB2FDF5" w14:textId="2D87B342" w:rsidR="007E5624" w:rsidRDefault="0054107F" w:rsidP="006F1517">
            <w:pPr>
              <w:spacing w:before="225" w:after="225"/>
              <w:jc w:val="both"/>
              <w:rPr>
                <w:rFonts w:ascii="Arial" w:hAnsi="Arial" w:cs="Arial"/>
                <w:color w:val="000000"/>
                <w:sz w:val="18"/>
                <w:szCs w:val="18"/>
              </w:rPr>
            </w:pPr>
            <w:r>
              <w:rPr>
                <w:rFonts w:ascii="Arial" w:hAnsi="Arial" w:cs="Arial"/>
                <w:color w:val="000000"/>
                <w:sz w:val="18"/>
                <w:szCs w:val="18"/>
              </w:rPr>
              <w:t>______________________</w:t>
            </w:r>
            <w:r w:rsidR="007E5624">
              <w:rPr>
                <w:rFonts w:ascii="Arial" w:hAnsi="Arial" w:cs="Arial"/>
                <w:color w:val="000000"/>
                <w:sz w:val="18"/>
                <w:szCs w:val="18"/>
              </w:rPr>
              <w:t xml:space="preserve"> pogodbena vrednost vključno z DDV v EUR</w:t>
            </w:r>
          </w:p>
          <w:p w14:paraId="33C5AF31" w14:textId="77777777" w:rsidR="007E5624" w:rsidRDefault="007E5624" w:rsidP="006F1517">
            <w:pPr>
              <w:spacing w:before="225" w:after="225"/>
              <w:jc w:val="both"/>
              <w:rPr>
                <w:rFonts w:ascii="Arial" w:hAnsi="Arial" w:cs="Arial"/>
                <w:color w:val="000000"/>
                <w:sz w:val="18"/>
                <w:szCs w:val="18"/>
              </w:rPr>
            </w:pPr>
            <w:r>
              <w:rPr>
                <w:rFonts w:ascii="Arial" w:hAnsi="Arial" w:cs="Arial"/>
                <w:color w:val="000000"/>
                <w:sz w:val="18"/>
                <w:szCs w:val="18"/>
              </w:rPr>
              <w:t>pri čemer znaša mesečna vrednost za izvajanje storitev prevozov:</w:t>
            </w:r>
          </w:p>
          <w:p w14:paraId="1FA9EFB0" w14:textId="77777777" w:rsidR="0054107F" w:rsidRDefault="0054107F" w:rsidP="0054107F">
            <w:pPr>
              <w:spacing w:before="225" w:after="225"/>
              <w:jc w:val="both"/>
              <w:rPr>
                <w:rFonts w:ascii="Arial" w:hAnsi="Arial" w:cs="Arial"/>
                <w:color w:val="000000"/>
                <w:sz w:val="18"/>
                <w:szCs w:val="18"/>
              </w:rPr>
            </w:pPr>
            <w:r>
              <w:rPr>
                <w:rFonts w:ascii="Arial" w:hAnsi="Arial" w:cs="Arial"/>
                <w:color w:val="000000"/>
                <w:sz w:val="18"/>
                <w:szCs w:val="18"/>
              </w:rPr>
              <w:t>______________________EUR brez DDV</w:t>
            </w:r>
          </w:p>
          <w:p w14:paraId="555CF22D" w14:textId="77777777" w:rsidR="0054107F" w:rsidRDefault="0054107F" w:rsidP="0054107F">
            <w:pPr>
              <w:spacing w:before="225" w:after="225"/>
              <w:jc w:val="both"/>
              <w:rPr>
                <w:rFonts w:ascii="Arial" w:hAnsi="Arial" w:cs="Arial"/>
                <w:color w:val="000000"/>
                <w:sz w:val="18"/>
                <w:szCs w:val="18"/>
              </w:rPr>
            </w:pPr>
            <w:r>
              <w:rPr>
                <w:rFonts w:ascii="Arial" w:hAnsi="Arial" w:cs="Arial"/>
                <w:color w:val="000000"/>
                <w:sz w:val="18"/>
                <w:szCs w:val="18"/>
              </w:rPr>
              <w:t>______________________davek na dodano vrednost (DDV) v EUR</w:t>
            </w:r>
          </w:p>
          <w:p w14:paraId="69C38DE0" w14:textId="77777777" w:rsidR="0054107F" w:rsidRDefault="0054107F" w:rsidP="0054107F">
            <w:pPr>
              <w:spacing w:before="225" w:after="225"/>
              <w:jc w:val="both"/>
              <w:rPr>
                <w:rFonts w:ascii="Arial" w:hAnsi="Arial" w:cs="Arial"/>
                <w:color w:val="000000"/>
                <w:sz w:val="18"/>
                <w:szCs w:val="18"/>
              </w:rPr>
            </w:pPr>
            <w:r>
              <w:rPr>
                <w:rFonts w:ascii="Arial" w:hAnsi="Arial" w:cs="Arial"/>
                <w:color w:val="000000"/>
                <w:sz w:val="18"/>
                <w:szCs w:val="18"/>
              </w:rPr>
              <w:lastRenderedPageBreak/>
              <w:t>______________________ pogodbena vrednost vključno z DDV v EUR</w:t>
            </w:r>
          </w:p>
          <w:p w14:paraId="1AD7117E" w14:textId="77777777" w:rsidR="007E5624" w:rsidRDefault="007E5624" w:rsidP="006F1517">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 </w:t>
            </w:r>
          </w:p>
          <w:p w14:paraId="47C6D714" w14:textId="77777777" w:rsidR="007E5624" w:rsidRDefault="007E5624" w:rsidP="006F1517">
            <w:pPr>
              <w:spacing w:before="225" w:after="225"/>
              <w:jc w:val="both"/>
            </w:pPr>
            <w:r>
              <w:rPr>
                <w:rFonts w:ascii="Arial" w:hAnsi="Arial" w:cs="Arial"/>
                <w:color w:val="000000"/>
                <w:sz w:val="18"/>
                <w:szCs w:val="18"/>
              </w:rPr>
              <w:t>Kadar prevoznik opravlja storitve izven pogodbeno dogovorjenega obsega je upravičen tudi do povračila potnih in ostalih povezanih stroškov z opravljanjem storitev</w:t>
            </w:r>
          </w:p>
        </w:tc>
      </w:tr>
    </w:tbl>
    <w:p w14:paraId="5C834EBA" w14:textId="77777777" w:rsidR="007E5624" w:rsidRDefault="007E5624" w:rsidP="007E562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7E5624" w14:paraId="2D91723F" w14:textId="77777777" w:rsidTr="006F1517">
        <w:tc>
          <w:tcPr>
            <w:tcW w:w="0" w:type="auto"/>
            <w:tcMar>
              <w:top w:w="0" w:type="auto"/>
              <w:bottom w:w="0" w:type="auto"/>
            </w:tcMar>
          </w:tcPr>
          <w:p w14:paraId="34701F38" w14:textId="4F30E024" w:rsidR="007E5624" w:rsidRDefault="007E5624" w:rsidP="006F1517">
            <w:pPr>
              <w:spacing w:before="225" w:after="225"/>
              <w:jc w:val="both"/>
              <w:rPr>
                <w:rFonts w:ascii="Arial" w:hAnsi="Arial" w:cs="Arial"/>
                <w:color w:val="000000"/>
                <w:sz w:val="18"/>
                <w:szCs w:val="18"/>
              </w:rPr>
            </w:pPr>
            <w:r>
              <w:rPr>
                <w:rFonts w:ascii="Arial" w:hAnsi="Arial" w:cs="Arial"/>
                <w:color w:val="000000"/>
                <w:sz w:val="18"/>
                <w:szCs w:val="18"/>
              </w:rPr>
              <w:t xml:space="preserve">Sredstva za izvedbo javnega naročila za šolsko leto </w:t>
            </w:r>
            <w:r w:rsidR="0054107F">
              <w:rPr>
                <w:rFonts w:ascii="Arial" w:hAnsi="Arial" w:cs="Arial"/>
                <w:color w:val="000000"/>
                <w:sz w:val="18"/>
                <w:szCs w:val="18"/>
              </w:rPr>
              <w:t>2021/2022</w:t>
            </w:r>
            <w:r>
              <w:rPr>
                <w:rFonts w:ascii="Arial" w:hAnsi="Arial" w:cs="Arial"/>
                <w:color w:val="000000"/>
                <w:sz w:val="18"/>
                <w:szCs w:val="18"/>
              </w:rPr>
              <w:t xml:space="preserve"> so zagotovljena v Proračunu Občine Radeče, proračunska </w:t>
            </w:r>
            <w:r w:rsidRPr="000128A6">
              <w:rPr>
                <w:rFonts w:ascii="Arial" w:hAnsi="Arial" w:cs="Arial"/>
                <w:color w:val="000000" w:themeColor="text1"/>
                <w:sz w:val="18"/>
                <w:szCs w:val="18"/>
              </w:rPr>
              <w:t xml:space="preserve">postavka </w:t>
            </w:r>
            <w:r w:rsidR="0054107F" w:rsidRPr="0054107F">
              <w:rPr>
                <w:rFonts w:ascii="Arial" w:hAnsi="Arial" w:cs="Arial"/>
                <w:color w:val="000000" w:themeColor="text1"/>
                <w:sz w:val="18"/>
                <w:szCs w:val="18"/>
              </w:rPr>
              <w:t>0119032 – 4119000 – Prevozi učencev</w:t>
            </w:r>
            <w:r w:rsidR="0054107F">
              <w:rPr>
                <w:rFonts w:ascii="Arial" w:hAnsi="Arial" w:cs="Arial"/>
                <w:color w:val="000000" w:themeColor="text1"/>
                <w:sz w:val="18"/>
                <w:szCs w:val="18"/>
              </w:rPr>
              <w:t>.</w:t>
            </w:r>
          </w:p>
          <w:p w14:paraId="4C6A8587" w14:textId="44C9A9EA" w:rsidR="007E5624" w:rsidRPr="008F723F" w:rsidRDefault="007E5624" w:rsidP="006F1517">
            <w:pPr>
              <w:spacing w:before="225" w:after="225"/>
              <w:jc w:val="both"/>
              <w:rPr>
                <w:rFonts w:ascii="Arial" w:hAnsi="Arial" w:cs="Arial"/>
                <w:color w:val="000000"/>
                <w:sz w:val="18"/>
                <w:szCs w:val="18"/>
              </w:rPr>
            </w:pPr>
            <w:r>
              <w:rPr>
                <w:rFonts w:ascii="Arial" w:hAnsi="Arial" w:cs="Arial"/>
                <w:color w:val="000000"/>
                <w:sz w:val="18"/>
                <w:szCs w:val="18"/>
              </w:rPr>
              <w:t xml:space="preserve">Za </w:t>
            </w:r>
            <w:r w:rsidR="0054107F">
              <w:rPr>
                <w:rFonts w:ascii="Arial" w:hAnsi="Arial" w:cs="Arial"/>
                <w:color w:val="000000"/>
                <w:sz w:val="18"/>
                <w:szCs w:val="18"/>
              </w:rPr>
              <w:t xml:space="preserve">nadaljnja šolska leta </w:t>
            </w:r>
            <w:r>
              <w:rPr>
                <w:rFonts w:ascii="Arial" w:hAnsi="Arial" w:cs="Arial"/>
                <w:color w:val="000000"/>
                <w:sz w:val="18"/>
                <w:szCs w:val="18"/>
              </w:rPr>
              <w:t>bo naročnik zagotovil sredstva ob sprejemanju naslednjega proračuna.</w:t>
            </w:r>
          </w:p>
        </w:tc>
      </w:tr>
    </w:tbl>
    <w:p w14:paraId="3FD8AB6F" w14:textId="77777777" w:rsidR="007E5624" w:rsidRDefault="007E5624" w:rsidP="007E562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7E5624" w14:paraId="03127A7A" w14:textId="77777777" w:rsidTr="006F1517">
        <w:tc>
          <w:tcPr>
            <w:tcW w:w="0" w:type="auto"/>
            <w:tcMar>
              <w:top w:w="0" w:type="auto"/>
              <w:bottom w:w="0" w:type="auto"/>
            </w:tcMar>
          </w:tcPr>
          <w:p w14:paraId="7635A547" w14:textId="77777777" w:rsidR="007E5624" w:rsidRDefault="007E5624" w:rsidP="006F1517">
            <w:pPr>
              <w:spacing w:before="225" w:after="225"/>
              <w:jc w:val="both"/>
            </w:pPr>
            <w:r>
              <w:rPr>
                <w:rFonts w:ascii="Arial" w:hAnsi="Arial" w:cs="Arial"/>
                <w:color w:val="000000"/>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tc>
      </w:tr>
    </w:tbl>
    <w:p w14:paraId="76F13A29" w14:textId="77777777" w:rsidR="007E5624" w:rsidRDefault="007E5624" w:rsidP="007E5624">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7E5624" w14:paraId="6FE2EFA3" w14:textId="77777777" w:rsidTr="006F1517">
        <w:tc>
          <w:tcPr>
            <w:tcW w:w="0" w:type="auto"/>
            <w:tcMar>
              <w:top w:w="0" w:type="auto"/>
              <w:bottom w:w="0" w:type="auto"/>
            </w:tcMar>
          </w:tcPr>
          <w:p w14:paraId="1F513EAB" w14:textId="77777777" w:rsidR="007E5624" w:rsidRDefault="007E5624" w:rsidP="006F1517">
            <w:pPr>
              <w:spacing w:before="225" w:after="225"/>
              <w:jc w:val="both"/>
            </w:pPr>
            <w:r>
              <w:rPr>
                <w:rFonts w:ascii="Arial" w:hAnsi="Arial" w:cs="Arial"/>
                <w:color w:val="000000"/>
                <w:sz w:val="18"/>
                <w:szCs w:val="18"/>
              </w:rPr>
              <w:t>Naročnik bo opravljene storitve plačeval mesečno glede na dejansko opravljene storitve. </w:t>
            </w:r>
          </w:p>
          <w:p w14:paraId="0ADDF5C6" w14:textId="77777777" w:rsidR="007E5624" w:rsidRDefault="007E5624" w:rsidP="006F1517">
            <w:pPr>
              <w:spacing w:before="225" w:after="225"/>
              <w:jc w:val="both"/>
            </w:pPr>
            <w:r>
              <w:rPr>
                <w:rFonts w:ascii="Arial" w:hAnsi="Arial" w:cs="Arial"/>
                <w:color w:val="000000"/>
                <w:sz w:val="18"/>
                <w:szCs w:val="18"/>
              </w:rPr>
              <w:t>V kolikor naročnik računa ne zavrne v roku 8 delovnih dni od prejema, se račun šteje za potrjenega.</w:t>
            </w:r>
          </w:p>
          <w:p w14:paraId="002A63A2" w14:textId="77777777" w:rsidR="007E5624" w:rsidRDefault="007E5624" w:rsidP="006F1517">
            <w:pPr>
              <w:spacing w:before="225" w:after="225"/>
              <w:jc w:val="both"/>
            </w:pPr>
            <w:r>
              <w:rPr>
                <w:rFonts w:ascii="Arial" w:hAnsi="Arial" w:cs="Arial"/>
                <w:color w:val="000000"/>
                <w:sz w:val="18"/>
                <w:szCs w:val="18"/>
              </w:rPr>
              <w:t>Prevoznik izda naročniku račun v osmih (8) dneh po opravljeni storitvi. Prevoznik izstavi račun v elektronski obliki (eRačun) preko spletnega portala UJPnet. Kot uradni prejem računa se šteje datum vnosa računa v sistem UJPnet. </w:t>
            </w:r>
          </w:p>
          <w:p w14:paraId="753CE1E4" w14:textId="77777777" w:rsidR="007E5624" w:rsidRDefault="007E5624" w:rsidP="006F1517">
            <w:pPr>
              <w:spacing w:before="225" w:after="225"/>
              <w:jc w:val="both"/>
            </w:pPr>
            <w:r>
              <w:rPr>
                <w:rFonts w:ascii="Arial" w:hAnsi="Arial" w:cs="Arial"/>
                <w:color w:val="000000"/>
                <w:sz w:val="18"/>
                <w:szCs w:val="18"/>
              </w:rPr>
              <w:t>Naročnik se zaveže plačati račun 30. dan od prejema računa na poslovni račun prevoznika. Za zamudo pri plačilu storitev je prevoznik upravičen do zaračunavanja zakonitih zamudnih obresti.</w:t>
            </w:r>
          </w:p>
          <w:p w14:paraId="3BB2CFD5" w14:textId="77777777" w:rsidR="007E5624" w:rsidRDefault="007E5624" w:rsidP="006F1517">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55DBE4BC" w14:textId="77777777" w:rsidR="007E5624" w:rsidRDefault="007E5624" w:rsidP="006F1517">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14:paraId="70103D44" w14:textId="0415DFC5" w:rsidR="007E5624" w:rsidRDefault="007E5624" w:rsidP="007E5624">
      <w:pPr>
        <w:spacing w:before="225" w:after="225" w:line="240" w:lineRule="auto"/>
        <w:jc w:val="both"/>
      </w:pPr>
      <w:r>
        <w:rPr>
          <w:rFonts w:ascii="Arial" w:hAnsi="Arial" w:cs="Arial"/>
          <w:b/>
          <w:bCs/>
          <w:color w:val="000000"/>
          <w:sz w:val="18"/>
          <w:szCs w:val="18"/>
        </w:rPr>
        <w:t xml:space="preserve">IV. </w:t>
      </w:r>
      <w:r w:rsidR="0054107F">
        <w:rPr>
          <w:rFonts w:ascii="Arial" w:hAnsi="Arial" w:cs="Arial"/>
          <w:b/>
          <w:bCs/>
          <w:color w:val="000000"/>
          <w:sz w:val="18"/>
          <w:szCs w:val="18"/>
        </w:rPr>
        <w:t>VELJAVNOST POGODDBE</w:t>
      </w:r>
    </w:p>
    <w:p w14:paraId="3A0B600D" w14:textId="77777777" w:rsidR="007E5624" w:rsidRDefault="007E5624" w:rsidP="007E562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7E5624" w14:paraId="4D9357A6" w14:textId="77777777" w:rsidTr="006F1517">
        <w:tc>
          <w:tcPr>
            <w:tcW w:w="0" w:type="auto"/>
            <w:tcMar>
              <w:top w:w="0" w:type="auto"/>
              <w:bottom w:w="0" w:type="auto"/>
            </w:tcMar>
          </w:tcPr>
          <w:p w14:paraId="6170A06C" w14:textId="7267C9B4" w:rsidR="007E5624" w:rsidRDefault="007E5624" w:rsidP="006F1517">
            <w:pPr>
              <w:spacing w:before="225" w:after="225"/>
              <w:jc w:val="both"/>
            </w:pPr>
            <w:r>
              <w:rPr>
                <w:rFonts w:ascii="Arial" w:hAnsi="Arial" w:cs="Arial"/>
                <w:color w:val="000000"/>
                <w:sz w:val="18"/>
                <w:szCs w:val="18"/>
              </w:rPr>
              <w:t>Pogodba se sklepa od 0</w:t>
            </w:r>
            <w:r w:rsidR="0054107F">
              <w:rPr>
                <w:rFonts w:ascii="Arial" w:hAnsi="Arial" w:cs="Arial"/>
                <w:color w:val="000000"/>
                <w:sz w:val="18"/>
                <w:szCs w:val="18"/>
              </w:rPr>
              <w:t>1</w:t>
            </w:r>
            <w:r>
              <w:rPr>
                <w:rFonts w:ascii="Arial" w:hAnsi="Arial" w:cs="Arial"/>
                <w:color w:val="000000"/>
                <w:sz w:val="18"/>
                <w:szCs w:val="18"/>
              </w:rPr>
              <w:t>.09.20</w:t>
            </w:r>
            <w:r w:rsidR="0054107F">
              <w:rPr>
                <w:rFonts w:ascii="Arial" w:hAnsi="Arial" w:cs="Arial"/>
                <w:color w:val="000000"/>
                <w:sz w:val="18"/>
                <w:szCs w:val="18"/>
              </w:rPr>
              <w:t>21</w:t>
            </w:r>
            <w:r>
              <w:rPr>
                <w:rFonts w:ascii="Arial" w:hAnsi="Arial" w:cs="Arial"/>
                <w:color w:val="000000"/>
                <w:sz w:val="18"/>
                <w:szCs w:val="18"/>
              </w:rPr>
              <w:t xml:space="preserve">  do 25.06.202</w:t>
            </w:r>
            <w:r w:rsidR="0054107F">
              <w:rPr>
                <w:rFonts w:ascii="Arial" w:hAnsi="Arial" w:cs="Arial"/>
                <w:color w:val="000000"/>
                <w:sz w:val="18"/>
                <w:szCs w:val="18"/>
              </w:rPr>
              <w:t>5</w:t>
            </w:r>
            <w:r>
              <w:rPr>
                <w:rFonts w:ascii="Arial" w:hAnsi="Arial" w:cs="Arial"/>
                <w:color w:val="000000"/>
                <w:sz w:val="18"/>
                <w:szCs w:val="18"/>
              </w:rPr>
              <w:t xml:space="preserve">  oziroma dokler ne bo imel naročnik sklenjene pogodbe za novo obdobje oziroma novo šolsko leto. </w:t>
            </w:r>
          </w:p>
          <w:p w14:paraId="38C736F0" w14:textId="77777777" w:rsidR="007E5624" w:rsidRDefault="007E5624" w:rsidP="006F1517">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28965991" w14:textId="77777777" w:rsidR="007E5624" w:rsidRDefault="007E5624" w:rsidP="007E562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7E5624" w14:paraId="5A8F1F79" w14:textId="77777777" w:rsidTr="006F1517">
        <w:tc>
          <w:tcPr>
            <w:tcW w:w="0" w:type="auto"/>
            <w:tcMar>
              <w:top w:w="0" w:type="auto"/>
              <w:bottom w:w="0" w:type="auto"/>
            </w:tcMar>
          </w:tcPr>
          <w:p w14:paraId="2AF6D67C" w14:textId="77777777" w:rsidR="007E5624" w:rsidRDefault="007E5624" w:rsidP="006F1517">
            <w:pPr>
              <w:spacing w:before="225" w:after="225"/>
              <w:jc w:val="both"/>
            </w:pPr>
            <w:r>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3FB74949" w14:textId="77777777" w:rsidR="007E5624" w:rsidRDefault="007E5624" w:rsidP="007E5624">
      <w:pPr>
        <w:spacing w:before="225" w:after="225" w:line="240" w:lineRule="auto"/>
        <w:jc w:val="both"/>
        <w:rPr>
          <w:rFonts w:ascii="Arial" w:hAnsi="Arial" w:cs="Arial"/>
          <w:b/>
          <w:bCs/>
          <w:color w:val="000000"/>
          <w:sz w:val="18"/>
          <w:szCs w:val="18"/>
        </w:rPr>
      </w:pPr>
    </w:p>
    <w:p w14:paraId="758357AC" w14:textId="77777777" w:rsidR="007E5624" w:rsidRDefault="007E5624" w:rsidP="007E5624">
      <w:pPr>
        <w:spacing w:before="225" w:after="225" w:line="240" w:lineRule="auto"/>
        <w:jc w:val="both"/>
      </w:pPr>
      <w:r>
        <w:rPr>
          <w:rFonts w:ascii="Arial" w:hAnsi="Arial" w:cs="Arial"/>
          <w:b/>
          <w:bCs/>
          <w:color w:val="000000"/>
          <w:sz w:val="18"/>
          <w:szCs w:val="18"/>
        </w:rPr>
        <w:lastRenderedPageBreak/>
        <w:t>V. DOLŽNOSTI NAROČNIKA</w:t>
      </w:r>
    </w:p>
    <w:p w14:paraId="4AC75FBD" w14:textId="77777777" w:rsidR="007E5624" w:rsidRDefault="007E5624" w:rsidP="007E562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7E5624" w14:paraId="437A84C7" w14:textId="77777777" w:rsidTr="006F1517">
        <w:tc>
          <w:tcPr>
            <w:tcW w:w="0" w:type="auto"/>
            <w:tcMar>
              <w:top w:w="0" w:type="auto"/>
              <w:bottom w:w="0" w:type="auto"/>
            </w:tcMar>
          </w:tcPr>
          <w:p w14:paraId="5DB0B20C" w14:textId="77777777" w:rsidR="007E5624" w:rsidRDefault="007E5624" w:rsidP="006F1517">
            <w:pPr>
              <w:spacing w:before="225" w:after="225"/>
              <w:jc w:val="both"/>
            </w:pPr>
            <w:r>
              <w:rPr>
                <w:rFonts w:ascii="Arial" w:hAnsi="Arial" w:cs="Arial"/>
                <w:color w:val="000000"/>
                <w:sz w:val="18"/>
                <w:szCs w:val="18"/>
              </w:rPr>
              <w:t>Naročnik se zavezuje poravnati pogodbeno ceno za pravilno opravljene storitve na podlagi te pogodbe. </w:t>
            </w:r>
          </w:p>
          <w:p w14:paraId="5EAB4EC6" w14:textId="77777777" w:rsidR="007E5624" w:rsidRDefault="007E5624" w:rsidP="006F1517">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14:paraId="6CF9E8A7" w14:textId="56362D81" w:rsidR="007E5624" w:rsidRDefault="007E5624" w:rsidP="006F1517">
            <w:pPr>
              <w:spacing w:before="225" w:after="225"/>
              <w:jc w:val="both"/>
              <w:rPr>
                <w:rFonts w:ascii="Arial" w:hAnsi="Arial" w:cs="Arial"/>
                <w:color w:val="000000"/>
                <w:sz w:val="18"/>
                <w:szCs w:val="18"/>
              </w:rPr>
            </w:pPr>
            <w:r>
              <w:rPr>
                <w:rFonts w:ascii="Arial" w:hAnsi="Arial" w:cs="Arial"/>
                <w:color w:val="000000"/>
                <w:sz w:val="18"/>
                <w:szCs w:val="18"/>
              </w:rPr>
              <w:t xml:space="preserve">Naročnik si pridržuje pravico do spremembe linij in voznih redov, če se spremenijo potrebe posamezne šole oziroma zavoda. V kolikor pride do spremembe obsega javnega naročila, se kot ponudbene oziroma pogodbene cene smiselno upoštevajo cene na polni prevoženi kilometer glede na število kilometrov, kot jih je mogoče izračunati na podlagi ponudbenih cen v ponudbi prevoznika za javno naročilo z naslovom: </w:t>
            </w:r>
            <w:r w:rsidRPr="007B7C42">
              <w:rPr>
                <w:rFonts w:ascii="Arial" w:hAnsi="Arial" w:cs="Arial"/>
                <w:color w:val="000000"/>
                <w:sz w:val="18"/>
                <w:szCs w:val="18"/>
              </w:rPr>
              <w:t>Opravljanje prevozov učencev v Osnov</w:t>
            </w:r>
            <w:r>
              <w:rPr>
                <w:rFonts w:ascii="Arial" w:hAnsi="Arial" w:cs="Arial"/>
                <w:color w:val="000000"/>
                <w:sz w:val="18"/>
                <w:szCs w:val="18"/>
              </w:rPr>
              <w:t>n</w:t>
            </w:r>
            <w:r w:rsidRPr="007B7C42">
              <w:rPr>
                <w:rFonts w:ascii="Arial" w:hAnsi="Arial" w:cs="Arial"/>
                <w:color w:val="000000"/>
                <w:sz w:val="18"/>
                <w:szCs w:val="18"/>
              </w:rPr>
              <w:t>o šolo Marjana Nemca Radeče in Podružnično šolo Svibno</w:t>
            </w:r>
            <w:r>
              <w:rPr>
                <w:rFonts w:ascii="Arial" w:hAnsi="Arial" w:cs="Arial"/>
                <w:color w:val="000000"/>
                <w:sz w:val="18"/>
                <w:szCs w:val="18"/>
              </w:rPr>
              <w:t xml:space="preserve">, ki je bilo objavljeno na Portalu javnih naročil dne _ _ _ _ _ _ _ _ _ _ _  pod številko _ _ _ _ _ _ _ _ _ _  _. </w:t>
            </w:r>
          </w:p>
          <w:p w14:paraId="4A5F4FFE" w14:textId="77777777" w:rsidR="007E5624" w:rsidRDefault="007E5624" w:rsidP="006F1517">
            <w:pPr>
              <w:spacing w:before="225" w:after="225"/>
              <w:jc w:val="both"/>
            </w:pPr>
            <w:r>
              <w:rPr>
                <w:rFonts w:ascii="Arial" w:hAnsi="Arial" w:cs="Arial"/>
                <w:color w:val="000000"/>
                <w:sz w:val="18"/>
                <w:szCs w:val="18"/>
              </w:rPr>
              <w:t>Polno prevoženi kilometer predstavlja kilometer, ki ga opravi prevoznik s prevoznim sredstvom z učenci vozači na relaciji, to je zjutraj od začetnega postajališča do osnovne šole oziroma zavoda ter popoldne od osnovne šole oziroma zavoda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14:paraId="458CB0E5" w14:textId="77777777" w:rsidR="007E5624" w:rsidRDefault="007E5624" w:rsidP="006F1517">
            <w:pPr>
              <w:spacing w:before="225" w:after="225"/>
              <w:jc w:val="both"/>
            </w:pPr>
            <w:r>
              <w:rPr>
                <w:rFonts w:ascii="Arial" w:hAnsi="Arial" w:cs="Arial"/>
                <w:color w:val="000000"/>
                <w:sz w:val="18"/>
                <w:szCs w:val="18"/>
              </w:rPr>
              <w:t>Vsako povečanje obsega predmeta pogodbe bosta naročnik in prevoznik uredila z dodatkom k pogodbi.</w:t>
            </w:r>
          </w:p>
          <w:p w14:paraId="416B1111" w14:textId="77777777" w:rsidR="007E5624" w:rsidRDefault="007E5624" w:rsidP="006F1517">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4E44AAB2" w14:textId="77777777" w:rsidR="007E5624" w:rsidRDefault="007E5624" w:rsidP="007E562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7E5624" w14:paraId="5415B427" w14:textId="77777777" w:rsidTr="006F1517">
        <w:tc>
          <w:tcPr>
            <w:tcW w:w="0" w:type="auto"/>
            <w:tcMar>
              <w:top w:w="0" w:type="auto"/>
              <w:bottom w:w="0" w:type="auto"/>
            </w:tcMar>
          </w:tcPr>
          <w:p w14:paraId="3B5557CA" w14:textId="77777777" w:rsidR="007E5624" w:rsidRDefault="007E5624" w:rsidP="006F1517">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14:paraId="5FAD18DA" w14:textId="77777777" w:rsidR="007E5624" w:rsidRDefault="007E5624" w:rsidP="007E562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7E5624" w14:paraId="11EC064B" w14:textId="77777777" w:rsidTr="006F1517">
        <w:tc>
          <w:tcPr>
            <w:tcW w:w="0" w:type="auto"/>
            <w:tcMar>
              <w:top w:w="0" w:type="auto"/>
              <w:bottom w:w="0" w:type="auto"/>
            </w:tcMar>
          </w:tcPr>
          <w:p w14:paraId="0E9F577D" w14:textId="77777777" w:rsidR="007E5624" w:rsidRDefault="007E5624" w:rsidP="006F1517">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26BA2159" w14:textId="77777777" w:rsidR="007E5624" w:rsidRDefault="007E5624" w:rsidP="007E5624">
      <w:pPr>
        <w:spacing w:before="225" w:after="225" w:line="240" w:lineRule="auto"/>
        <w:jc w:val="both"/>
      </w:pPr>
      <w:r>
        <w:rPr>
          <w:rFonts w:ascii="Arial" w:hAnsi="Arial" w:cs="Arial"/>
          <w:b/>
          <w:bCs/>
          <w:color w:val="000000"/>
          <w:sz w:val="18"/>
          <w:szCs w:val="18"/>
        </w:rPr>
        <w:t>VI. DOLŽNOSTI PREVOZNIKA</w:t>
      </w:r>
    </w:p>
    <w:p w14:paraId="4D9E0C5A" w14:textId="77777777" w:rsidR="007E5624" w:rsidRDefault="007E5624" w:rsidP="007E562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7E5624" w14:paraId="07E4A0A0" w14:textId="77777777" w:rsidTr="006F1517">
        <w:tc>
          <w:tcPr>
            <w:tcW w:w="0" w:type="auto"/>
            <w:tcMar>
              <w:top w:w="0" w:type="auto"/>
              <w:bottom w:w="0" w:type="auto"/>
            </w:tcMar>
          </w:tcPr>
          <w:p w14:paraId="434CBB4D" w14:textId="77777777" w:rsidR="007E5624" w:rsidRDefault="007E5624" w:rsidP="006F1517">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71BA544F" w14:textId="77777777" w:rsidR="007E5624" w:rsidRDefault="007E5624" w:rsidP="006F1517">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14:paraId="144144A7" w14:textId="77777777" w:rsidR="007E5624" w:rsidRDefault="007E5624" w:rsidP="006F1517">
            <w:pPr>
              <w:spacing w:before="225" w:after="225"/>
              <w:jc w:val="both"/>
            </w:pPr>
            <w:r>
              <w:rPr>
                <w:rFonts w:ascii="Arial" w:hAnsi="Arial" w:cs="Arial"/>
                <w:color w:val="000000"/>
                <w:sz w:val="18"/>
                <w:szCs w:val="18"/>
              </w:rPr>
              <w:t>Kakovost storitev mora ustrezati obstoječim standardom in pogojem iz razpisne dokumentacije.</w:t>
            </w:r>
          </w:p>
          <w:p w14:paraId="26F36827" w14:textId="77777777" w:rsidR="007E5624" w:rsidRDefault="007E5624" w:rsidP="006F1517">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14:paraId="62EF5D75" w14:textId="77777777" w:rsidR="007E5624" w:rsidRDefault="007E5624" w:rsidP="006F1517">
            <w:pPr>
              <w:spacing w:before="225" w:after="225"/>
              <w:jc w:val="both"/>
            </w:pPr>
            <w:r>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14:paraId="13E141AD" w14:textId="77777777" w:rsidR="007E5624" w:rsidRDefault="007E5624" w:rsidP="006F1517">
            <w:pPr>
              <w:spacing w:before="225" w:after="225"/>
              <w:jc w:val="both"/>
              <w:rPr>
                <w:rFonts w:ascii="Arial" w:hAnsi="Arial" w:cs="Arial"/>
                <w:color w:val="000000"/>
                <w:sz w:val="18"/>
                <w:szCs w:val="18"/>
              </w:rPr>
            </w:pPr>
            <w:r>
              <w:rPr>
                <w:rFonts w:ascii="Arial" w:hAnsi="Arial" w:cs="Arial"/>
                <w:color w:val="000000"/>
                <w:sz w:val="18"/>
                <w:szCs w:val="18"/>
              </w:rPr>
              <w:lastRenderedPageBreak/>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43A13A1A" w14:textId="77777777" w:rsidR="007E5624" w:rsidRDefault="007E5624" w:rsidP="006F1517">
            <w:pPr>
              <w:spacing w:before="225" w:after="225"/>
              <w:jc w:val="both"/>
            </w:pPr>
            <w:r>
              <w:rPr>
                <w:rFonts w:ascii="Arial" w:hAnsi="Arial" w:cs="Arial"/>
                <w:color w:val="000000"/>
                <w:sz w:val="18"/>
                <w:szCs w:val="18"/>
              </w:rPr>
              <w:t>Prevoznik je dolžan poskrbeti, da je vozilo vedno čisto in urejeno.</w:t>
            </w:r>
          </w:p>
          <w:p w14:paraId="1B3ED063" w14:textId="77777777" w:rsidR="007E5624" w:rsidRDefault="007E5624" w:rsidP="006F1517">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53CD30BE" w14:textId="77777777" w:rsidR="007E5624" w:rsidRDefault="007E5624" w:rsidP="006F1517">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01D3CD82" w14:textId="77777777" w:rsidR="007E5624" w:rsidRDefault="007E5624" w:rsidP="006F1517">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 xml:space="preserve">kulturnega dne, ekskurzije, ipd., se prevoznik o tem uskladi z osnovno šolo/zavodom, pri čemer v zvezi s tem ni potrebno pisno potrdilo naročnika, prevoznik pa je dolžan ob izstavitvi računa priložiti prilogo o številu prevoženih polnih kilometrih za posamezni šolski dan (športni dan, kulturni dan, ekskurzijo, ipd.). </w:t>
            </w:r>
          </w:p>
          <w:p w14:paraId="357F9798" w14:textId="77777777" w:rsidR="007E5624" w:rsidRDefault="007E5624" w:rsidP="006F1517">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7AE771DE" w14:textId="77777777" w:rsidR="007E5624" w:rsidRDefault="007E5624" w:rsidP="006F1517">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1C0845B7" w14:textId="77777777" w:rsidR="007E5624" w:rsidRDefault="007E5624" w:rsidP="006F1517">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04673EE6" w14:textId="77777777" w:rsidR="007E5624" w:rsidRDefault="007E5624" w:rsidP="006F1517">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14:paraId="68F2CDE6" w14:textId="77777777" w:rsidR="007E5624" w:rsidRDefault="007E5624" w:rsidP="007E5624">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7E5624" w14:paraId="1F42545A" w14:textId="77777777" w:rsidTr="006F1517">
        <w:tc>
          <w:tcPr>
            <w:tcW w:w="0" w:type="auto"/>
            <w:tcMar>
              <w:top w:w="0" w:type="auto"/>
              <w:bottom w:w="0" w:type="auto"/>
            </w:tcMar>
          </w:tcPr>
          <w:p w14:paraId="45D1DE1A" w14:textId="77777777" w:rsidR="007E5624" w:rsidRDefault="007E5624" w:rsidP="006F1517">
            <w:pPr>
              <w:spacing w:before="225" w:after="225"/>
              <w:jc w:val="both"/>
            </w:pPr>
            <w:r>
              <w:rPr>
                <w:rFonts w:ascii="Arial" w:hAnsi="Arial" w:cs="Arial"/>
                <w:color w:val="000000"/>
                <w:sz w:val="18"/>
                <w:szCs w:val="18"/>
              </w:rPr>
              <w:t>Skrbnik pogodbe za prevoznika: _ _ _ _ _ _ _ _ _ _ _ _ _ _ _ _ _ _ _ _ _ _ _ _ _ _ _ _ _ [ime, priimek, funkcija, kontaktni podatki]</w:t>
            </w:r>
          </w:p>
        </w:tc>
      </w:tr>
    </w:tbl>
    <w:p w14:paraId="4EAAD06B" w14:textId="77777777" w:rsidR="007E5624" w:rsidRDefault="007E5624" w:rsidP="007E562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7E5624" w14:paraId="4F667033" w14:textId="77777777" w:rsidTr="006F1517">
        <w:tc>
          <w:tcPr>
            <w:tcW w:w="0" w:type="auto"/>
            <w:tcMar>
              <w:top w:w="0" w:type="auto"/>
              <w:bottom w:w="0" w:type="auto"/>
            </w:tcMar>
          </w:tcPr>
          <w:p w14:paraId="0A0A7CE7" w14:textId="77777777" w:rsidR="007E5624" w:rsidRDefault="007E5624" w:rsidP="006F1517">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27EB3CE7" w14:textId="77777777" w:rsidR="007E5624" w:rsidRDefault="007E5624" w:rsidP="007E562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7E5624" w14:paraId="4E359977" w14:textId="77777777" w:rsidTr="006F1517">
        <w:tc>
          <w:tcPr>
            <w:tcW w:w="0" w:type="auto"/>
            <w:tcMar>
              <w:top w:w="0" w:type="auto"/>
              <w:bottom w:w="0" w:type="auto"/>
            </w:tcMar>
          </w:tcPr>
          <w:p w14:paraId="068C44BC" w14:textId="77777777" w:rsidR="007E5624" w:rsidRDefault="007E5624" w:rsidP="006F1517">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794D5AC5" w14:textId="77777777" w:rsidR="007E5624" w:rsidRDefault="007E5624" w:rsidP="007E562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7E5624" w14:paraId="47859DF4" w14:textId="77777777" w:rsidTr="006F1517">
        <w:tc>
          <w:tcPr>
            <w:tcW w:w="0" w:type="auto"/>
            <w:tcMar>
              <w:top w:w="0" w:type="auto"/>
              <w:bottom w:w="0" w:type="auto"/>
            </w:tcMar>
          </w:tcPr>
          <w:p w14:paraId="27A03107" w14:textId="77777777" w:rsidR="007E5624" w:rsidRDefault="007E5624" w:rsidP="006F1517">
            <w:pPr>
              <w:spacing w:before="225" w:after="225"/>
              <w:jc w:val="both"/>
            </w:pPr>
            <w:r>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6C096D42" w14:textId="77777777" w:rsidR="007E5624" w:rsidRDefault="007E5624" w:rsidP="007E5624">
      <w:pPr>
        <w:spacing w:before="225" w:after="225" w:line="240" w:lineRule="auto"/>
        <w:jc w:val="both"/>
      </w:pPr>
      <w:r>
        <w:rPr>
          <w:rFonts w:ascii="Arial" w:hAnsi="Arial" w:cs="Arial"/>
          <w:b/>
          <w:bCs/>
          <w:color w:val="000000"/>
          <w:sz w:val="18"/>
          <w:szCs w:val="18"/>
        </w:rPr>
        <w:lastRenderedPageBreak/>
        <w:t>VII. PODIZVAJALCI</w:t>
      </w:r>
    </w:p>
    <w:p w14:paraId="40B17217" w14:textId="77777777" w:rsidR="007E5624" w:rsidRDefault="007E5624" w:rsidP="007E562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7E5624" w14:paraId="6A540C49" w14:textId="77777777" w:rsidTr="006F1517">
        <w:tc>
          <w:tcPr>
            <w:tcW w:w="0" w:type="auto"/>
            <w:tcMar>
              <w:top w:w="0" w:type="auto"/>
              <w:bottom w:w="0" w:type="auto"/>
            </w:tcMar>
          </w:tcPr>
          <w:p w14:paraId="7272B298" w14:textId="77777777" w:rsidR="007E5624" w:rsidRDefault="007E5624" w:rsidP="006F1517">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E5624" w14:paraId="15AE9097" w14:textId="77777777" w:rsidTr="006F1517">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3A740B" w14:textId="77777777" w:rsidR="007E5624" w:rsidRDefault="007E5624" w:rsidP="006F1517">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E82A988" w14:textId="77777777" w:rsidR="007E5624" w:rsidRDefault="007E5624" w:rsidP="006F1517"/>
              </w:tc>
            </w:tr>
            <w:tr w:rsidR="007E5624" w14:paraId="3C6EA703" w14:textId="77777777" w:rsidTr="006F1517">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ED9D96" w14:textId="77777777" w:rsidR="007E5624" w:rsidRDefault="007E5624" w:rsidP="006F1517">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AC36E32" w14:textId="77777777" w:rsidR="007E5624" w:rsidRDefault="007E5624" w:rsidP="006F1517">
                  <w:pPr>
                    <w:spacing w:before="135" w:after="135"/>
                    <w:jc w:val="both"/>
                    <w:textAlignment w:val="center"/>
                  </w:pPr>
                  <w:r>
                    <w:rPr>
                      <w:rFonts w:ascii="Arial" w:hAnsi="Arial" w:cs="Arial"/>
                      <w:color w:val="000000"/>
                      <w:position w:val="-2"/>
                      <w:sz w:val="18"/>
                      <w:szCs w:val="18"/>
                    </w:rPr>
                    <w:t>Opis del, ki jih bo izvedel podizvajalec:</w:t>
                  </w:r>
                </w:p>
                <w:p w14:paraId="06671A75" w14:textId="77777777" w:rsidR="007E5624" w:rsidRDefault="007E5624" w:rsidP="006F1517">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E44B726" w14:textId="77777777" w:rsidR="0054107F" w:rsidRDefault="0054107F" w:rsidP="0054107F">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D331A20" w14:textId="77777777" w:rsidR="0054107F" w:rsidRDefault="0054107F" w:rsidP="0054107F">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4107F" w14:paraId="1C702A8D" w14:textId="77777777" w:rsidTr="006F1517">
              <w:tc>
                <w:tcPr>
                  <w:tcW w:w="0" w:type="auto"/>
                  <w:tcMar>
                    <w:top w:w="0" w:type="auto"/>
                    <w:bottom w:w="0" w:type="auto"/>
                  </w:tcMar>
                </w:tcPr>
                <w:p w14:paraId="0C7E1811" w14:textId="77777777" w:rsidR="0054107F" w:rsidRDefault="0054107F" w:rsidP="00C256A6">
                  <w:pPr>
                    <w:numPr>
                      <w:ilvl w:val="0"/>
                      <w:numId w:val="1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C6E00DE" w14:textId="77777777" w:rsidR="0054107F" w:rsidRDefault="0054107F" w:rsidP="00C256A6">
                  <w:pPr>
                    <w:numPr>
                      <w:ilvl w:val="0"/>
                      <w:numId w:val="1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3242370" w14:textId="77777777" w:rsidR="0054107F" w:rsidRDefault="0054107F" w:rsidP="00C256A6">
                  <w:pPr>
                    <w:numPr>
                      <w:ilvl w:val="0"/>
                      <w:numId w:val="1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61D12CF" w14:textId="77777777" w:rsidR="0054107F" w:rsidRDefault="0054107F" w:rsidP="0054107F"/>
          <w:p w14:paraId="7467406D" w14:textId="77777777" w:rsidR="0054107F" w:rsidRDefault="0054107F" w:rsidP="0054107F">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81F7C66" w14:textId="77777777" w:rsidR="0054107F" w:rsidRDefault="0054107F" w:rsidP="0054107F">
            <w:pPr>
              <w:spacing w:before="225" w:after="225"/>
              <w:jc w:val="both"/>
            </w:pPr>
            <w:r>
              <w:rPr>
                <w:rFonts w:ascii="Arial" w:hAnsi="Arial" w:cs="Arial"/>
                <w:color w:val="000000"/>
                <w:sz w:val="18"/>
                <w:szCs w:val="18"/>
              </w:rPr>
              <w:t>Plačila podizvajalcem se izvedejo v rokih in na enak način kot velja za plačila izvajalcu.</w:t>
            </w:r>
          </w:p>
          <w:p w14:paraId="2AF436FD" w14:textId="77777777" w:rsidR="0054107F" w:rsidRDefault="0054107F" w:rsidP="0054107F">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5EE4AE5" w14:textId="77777777" w:rsidR="0054107F" w:rsidRDefault="0054107F" w:rsidP="0054107F">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1B22577" w14:textId="51BC1BDE" w:rsidR="007E5624" w:rsidRDefault="0054107F" w:rsidP="0054107F">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568465B" w14:textId="77777777" w:rsidR="007E5624" w:rsidRDefault="007E5624" w:rsidP="007E5624">
      <w:pPr>
        <w:spacing w:before="225" w:after="225" w:line="240" w:lineRule="auto"/>
        <w:jc w:val="both"/>
      </w:pPr>
      <w:r>
        <w:rPr>
          <w:rFonts w:ascii="Arial" w:hAnsi="Arial" w:cs="Arial"/>
          <w:b/>
          <w:bCs/>
          <w:color w:val="000000"/>
          <w:sz w:val="18"/>
          <w:szCs w:val="18"/>
        </w:rPr>
        <w:t>VIII. ODSTOP OD POGODBE</w:t>
      </w:r>
    </w:p>
    <w:p w14:paraId="7C5FD1DE" w14:textId="77777777" w:rsidR="007E5624" w:rsidRDefault="007E5624" w:rsidP="007E562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7E5624" w14:paraId="11716E8B" w14:textId="77777777" w:rsidTr="006F1517">
        <w:tc>
          <w:tcPr>
            <w:tcW w:w="0" w:type="auto"/>
            <w:tcMar>
              <w:top w:w="0" w:type="auto"/>
              <w:bottom w:w="0" w:type="auto"/>
            </w:tcMar>
          </w:tcPr>
          <w:p w14:paraId="0303366D" w14:textId="77777777" w:rsidR="007E5624" w:rsidRDefault="007E5624" w:rsidP="006F1517">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2D4BA1FB" w14:textId="77777777" w:rsidR="007E5624" w:rsidRDefault="007E5624" w:rsidP="006F151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7E5624" w14:paraId="0F04817C" w14:textId="77777777" w:rsidTr="006F1517">
              <w:tc>
                <w:tcPr>
                  <w:tcW w:w="0" w:type="auto"/>
                  <w:tcMar>
                    <w:top w:w="0" w:type="auto"/>
                    <w:bottom w:w="0" w:type="auto"/>
                  </w:tcMar>
                </w:tcPr>
                <w:p w14:paraId="4991DE5F" w14:textId="77777777" w:rsidR="007E5624" w:rsidRPr="008F723F" w:rsidRDefault="007E5624" w:rsidP="00C256A6">
                  <w:pPr>
                    <w:numPr>
                      <w:ilvl w:val="0"/>
                      <w:numId w:val="25"/>
                    </w:numPr>
                    <w:jc w:val="both"/>
                    <w:rPr>
                      <w:rFonts w:ascii="Arial" w:hAnsi="Arial" w:cs="Arial"/>
                      <w:color w:val="000000"/>
                      <w:sz w:val="18"/>
                      <w:szCs w:val="18"/>
                    </w:rPr>
                  </w:pPr>
                  <w:r>
                    <w:rPr>
                      <w:rFonts w:ascii="Arial" w:hAnsi="Arial" w:cs="Arial"/>
                      <w:color w:val="000000"/>
                      <w:sz w:val="18"/>
                      <w:szCs w:val="18"/>
                    </w:rPr>
                    <w:t>pride prevoznik v takšno finančno situacijo, ki bi mu onemogočila izvedbo pogodbenih obveznosti;</w:t>
                  </w:r>
                </w:p>
                <w:p w14:paraId="7C0CB83A" w14:textId="77777777" w:rsidR="007E5624" w:rsidRDefault="007E5624" w:rsidP="00C256A6">
                  <w:pPr>
                    <w:numPr>
                      <w:ilvl w:val="0"/>
                      <w:numId w:val="25"/>
                    </w:numPr>
                    <w:jc w:val="both"/>
                    <w:rPr>
                      <w:rFonts w:ascii="Arial" w:hAnsi="Arial" w:cs="Arial"/>
                      <w:color w:val="000000"/>
                      <w:sz w:val="18"/>
                      <w:szCs w:val="18"/>
                    </w:rPr>
                  </w:pPr>
                  <w:r>
                    <w:rPr>
                      <w:rFonts w:ascii="Arial" w:hAnsi="Arial" w:cs="Arial"/>
                      <w:color w:val="000000"/>
                      <w:sz w:val="18"/>
                      <w:szCs w:val="18"/>
                    </w:rPr>
                    <w:t>prevoznik po svoji krivdi kasni z izvajanjem storitev in teh kasnitev ne odpravi niti po tem, ko ga naročnik dvakrat opozori na kršitve.</w:t>
                  </w:r>
                </w:p>
              </w:tc>
            </w:tr>
          </w:tbl>
          <w:p w14:paraId="765EDE13" w14:textId="77777777" w:rsidR="007E5624" w:rsidRDefault="007E5624" w:rsidP="006F151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E5624" w14:paraId="2269ECD1" w14:textId="77777777" w:rsidTr="006F1517">
              <w:tc>
                <w:tcPr>
                  <w:tcW w:w="0" w:type="auto"/>
                  <w:tcMar>
                    <w:top w:w="0" w:type="auto"/>
                    <w:bottom w:w="0" w:type="auto"/>
                  </w:tcMar>
                </w:tcPr>
                <w:p w14:paraId="307A6EC6" w14:textId="77777777" w:rsidR="007E5624" w:rsidRDefault="007E5624" w:rsidP="00C256A6">
                  <w:pPr>
                    <w:numPr>
                      <w:ilvl w:val="0"/>
                      <w:numId w:val="2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3F85CBF" w14:textId="77777777" w:rsidR="007E5624" w:rsidRDefault="007E5624" w:rsidP="00C256A6">
                  <w:pPr>
                    <w:numPr>
                      <w:ilvl w:val="0"/>
                      <w:numId w:val="26"/>
                    </w:numPr>
                    <w:jc w:val="both"/>
                    <w:rPr>
                      <w:rFonts w:ascii="Arial" w:hAnsi="Arial" w:cs="Arial"/>
                      <w:color w:val="000000"/>
                      <w:sz w:val="18"/>
                      <w:szCs w:val="18"/>
                    </w:rPr>
                  </w:pPr>
                  <w:r>
                    <w:rPr>
                      <w:rFonts w:ascii="Arial" w:hAnsi="Arial" w:cs="Arial"/>
                      <w:color w:val="000000"/>
                      <w:sz w:val="18"/>
                      <w:szCs w:val="18"/>
                    </w:rPr>
                    <w:t>v času oddaje javnega naročila je bil prevoznik v enem od položajev, zaradi katerega bi ga naročnik moral izključiti iz postopka javnega naročanja, pa s tem dejstvom naročnik ni bil seznanjen v postopku javnega naročanja;</w:t>
                  </w:r>
                </w:p>
                <w:p w14:paraId="4A0AFBC7" w14:textId="77777777" w:rsidR="007E5624" w:rsidRDefault="007E5624" w:rsidP="00C256A6">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prevozniku.</w:t>
                  </w:r>
                </w:p>
              </w:tc>
            </w:tr>
          </w:tbl>
          <w:p w14:paraId="530152C4" w14:textId="77777777" w:rsidR="007E5624" w:rsidRDefault="007E5624" w:rsidP="006F1517">
            <w:pPr>
              <w:spacing w:before="225" w:after="225"/>
              <w:jc w:val="both"/>
            </w:pPr>
            <w:r>
              <w:rPr>
                <w:rFonts w:ascii="Arial" w:hAnsi="Arial" w:cs="Arial"/>
                <w:color w:val="000000"/>
                <w:sz w:val="18"/>
                <w:szCs w:val="18"/>
              </w:rPr>
              <w:t>Odstop od pogodbe učinkuje z dnem, ko prevoznik prejme pisno izjavo naročnika o odstopu.</w:t>
            </w:r>
          </w:p>
          <w:p w14:paraId="74D1031D" w14:textId="77777777" w:rsidR="007E5624" w:rsidRDefault="007E5624" w:rsidP="006F1517">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7AA797A" w14:textId="49C965CA" w:rsidR="007E5624" w:rsidRDefault="007E5624" w:rsidP="007E5624">
      <w:pPr>
        <w:spacing w:before="225" w:after="225" w:line="240" w:lineRule="auto"/>
        <w:jc w:val="both"/>
      </w:pPr>
      <w:r>
        <w:rPr>
          <w:rFonts w:ascii="Arial" w:hAnsi="Arial" w:cs="Arial"/>
          <w:b/>
          <w:bCs/>
          <w:color w:val="000000"/>
          <w:sz w:val="18"/>
          <w:szCs w:val="18"/>
        </w:rPr>
        <w:t>IX. SOCIALNA KLAVZULA</w:t>
      </w:r>
      <w:r w:rsidR="0054107F">
        <w:rPr>
          <w:rFonts w:ascii="Arial" w:hAnsi="Arial" w:cs="Arial"/>
          <w:b/>
          <w:bCs/>
          <w:color w:val="000000"/>
          <w:sz w:val="18"/>
          <w:szCs w:val="18"/>
        </w:rPr>
        <w:t xml:space="preserve"> IN RAZVEZNI POGOJ</w:t>
      </w:r>
    </w:p>
    <w:p w14:paraId="720312E3" w14:textId="77777777" w:rsidR="007E5624" w:rsidRDefault="007E5624" w:rsidP="007E562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7E5624" w14:paraId="29446D60" w14:textId="77777777" w:rsidTr="006F1517">
        <w:tc>
          <w:tcPr>
            <w:tcW w:w="0" w:type="auto"/>
            <w:tcMar>
              <w:top w:w="0" w:type="auto"/>
              <w:bottom w:w="0" w:type="auto"/>
            </w:tcMar>
          </w:tcPr>
          <w:p w14:paraId="5B751C15" w14:textId="77777777" w:rsidR="0054107F" w:rsidRDefault="0054107F" w:rsidP="0054107F">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6C33CDA" w14:textId="77777777" w:rsidR="0054107F" w:rsidRDefault="0054107F" w:rsidP="0054107F">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AF878EF" w14:textId="7B024E42" w:rsidR="007E5624" w:rsidRDefault="0054107F" w:rsidP="0054107F">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4124BBCA" w14:textId="77777777" w:rsidR="007E5624" w:rsidRDefault="007E5624" w:rsidP="007E5624">
      <w:pPr>
        <w:spacing w:before="225" w:after="225" w:line="240" w:lineRule="auto"/>
        <w:jc w:val="both"/>
      </w:pPr>
      <w:r>
        <w:rPr>
          <w:rFonts w:ascii="Arial" w:hAnsi="Arial" w:cs="Arial"/>
          <w:b/>
          <w:bCs/>
          <w:color w:val="000000"/>
          <w:sz w:val="18"/>
          <w:szCs w:val="18"/>
        </w:rPr>
        <w:t>X. POGODBENA KAZEN</w:t>
      </w:r>
    </w:p>
    <w:p w14:paraId="39450BE6" w14:textId="77777777" w:rsidR="007E5624" w:rsidRDefault="007E5624" w:rsidP="007E5624">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7E5624" w14:paraId="278CFA05" w14:textId="77777777" w:rsidTr="006F1517">
        <w:tc>
          <w:tcPr>
            <w:tcW w:w="0" w:type="auto"/>
            <w:tcMar>
              <w:top w:w="0" w:type="auto"/>
              <w:bottom w:w="0" w:type="auto"/>
            </w:tcMar>
          </w:tcPr>
          <w:p w14:paraId="28E65664" w14:textId="77777777" w:rsidR="007E5624" w:rsidRDefault="007E5624" w:rsidP="006F1517">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6660546D" w14:textId="77777777" w:rsidR="007E5624" w:rsidRDefault="007E5624" w:rsidP="007E562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7E5624" w14:paraId="7817E1AC" w14:textId="77777777" w:rsidTr="006F1517">
        <w:tc>
          <w:tcPr>
            <w:tcW w:w="0" w:type="auto"/>
            <w:tcMar>
              <w:top w:w="0" w:type="auto"/>
              <w:bottom w:w="0" w:type="auto"/>
            </w:tcMar>
          </w:tcPr>
          <w:p w14:paraId="1893C5CC" w14:textId="77777777" w:rsidR="007E5624" w:rsidRDefault="007E5624" w:rsidP="006F1517">
            <w:pPr>
              <w:spacing w:before="225" w:after="225"/>
              <w:jc w:val="both"/>
            </w:pPr>
            <w:r>
              <w:rPr>
                <w:rFonts w:ascii="Arial" w:hAnsi="Arial" w:cs="Arial"/>
                <w:color w:val="000000"/>
                <w:sz w:val="18"/>
                <w:szCs w:val="18"/>
              </w:rPr>
              <w:lastRenderedPageBreak/>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47397706" w14:textId="77777777" w:rsidR="007E5624" w:rsidRDefault="007E5624" w:rsidP="007E562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722"/>
      </w:tblGrid>
      <w:tr w:rsidR="007E5624" w14:paraId="1C0FBA48" w14:textId="77777777" w:rsidTr="006F1517">
        <w:tc>
          <w:tcPr>
            <w:tcW w:w="0" w:type="auto"/>
            <w:tcMar>
              <w:top w:w="0" w:type="auto"/>
              <w:bottom w:w="0" w:type="auto"/>
            </w:tcMar>
          </w:tcPr>
          <w:p w14:paraId="0297FE9F" w14:textId="77777777" w:rsidR="007E5624" w:rsidRDefault="007E5624" w:rsidP="006F1517">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226A2F8E" w14:textId="77777777" w:rsidR="007E5624" w:rsidRDefault="007E5624" w:rsidP="007E5624">
      <w:pPr>
        <w:spacing w:before="225" w:after="225" w:line="240" w:lineRule="auto"/>
        <w:jc w:val="both"/>
      </w:pPr>
      <w:r>
        <w:rPr>
          <w:rFonts w:ascii="Arial" w:hAnsi="Arial" w:cs="Arial"/>
          <w:b/>
          <w:bCs/>
          <w:color w:val="000000"/>
          <w:sz w:val="18"/>
          <w:szCs w:val="18"/>
        </w:rPr>
        <w:t>XI. ZAVAROVANJE ZA DOBRO IN PRAVOČASNO IZVEDBO POGODBENIH OBVEZNOSTI</w:t>
      </w:r>
    </w:p>
    <w:p w14:paraId="5EAF2B6F" w14:textId="77777777" w:rsidR="007E5624" w:rsidRDefault="007E5624" w:rsidP="007E5624">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7E5624" w14:paraId="1D095AA6" w14:textId="77777777" w:rsidTr="006F1517">
        <w:tc>
          <w:tcPr>
            <w:tcW w:w="0" w:type="auto"/>
            <w:tcMar>
              <w:top w:w="0" w:type="auto"/>
              <w:bottom w:w="0" w:type="auto"/>
            </w:tcMar>
          </w:tcPr>
          <w:p w14:paraId="01221ACB" w14:textId="77777777" w:rsidR="007E5624" w:rsidRDefault="007E5624" w:rsidP="006F1517">
            <w:pPr>
              <w:spacing w:before="225" w:after="225"/>
              <w:jc w:val="both"/>
            </w:pPr>
            <w:r>
              <w:rPr>
                <w:rFonts w:ascii="Arial" w:hAnsi="Arial" w:cs="Arial"/>
                <w:color w:val="000000"/>
                <w:sz w:val="18"/>
                <w:szCs w:val="18"/>
              </w:rPr>
              <w:t>ZAVAROVANJE ZA DOBRO IZVEDBO</w:t>
            </w:r>
          </w:p>
          <w:p w14:paraId="146A8C94" w14:textId="77777777" w:rsidR="007E5624" w:rsidRDefault="007E5624" w:rsidP="006F1517">
            <w:pPr>
              <w:spacing w:before="225" w:after="225"/>
              <w:jc w:val="both"/>
            </w:pPr>
            <w:r>
              <w:rPr>
                <w:rFonts w:ascii="Arial" w:hAnsi="Arial" w:cs="Arial"/>
                <w:color w:val="000000"/>
                <w:sz w:val="18"/>
                <w:szCs w:val="18"/>
              </w:rPr>
              <w:t>Instrument zavarovanja: _____________</w:t>
            </w:r>
          </w:p>
          <w:p w14:paraId="569FD166" w14:textId="77777777" w:rsidR="007E5624" w:rsidRDefault="007E5624" w:rsidP="006F1517">
            <w:pPr>
              <w:spacing w:before="225" w:after="225"/>
              <w:jc w:val="both"/>
            </w:pPr>
            <w:r>
              <w:rPr>
                <w:rFonts w:ascii="Arial" w:hAnsi="Arial" w:cs="Arial"/>
                <w:color w:val="000000"/>
                <w:sz w:val="18"/>
                <w:szCs w:val="18"/>
              </w:rPr>
              <w:t>Višina zavarovanja: _____________</w:t>
            </w:r>
          </w:p>
          <w:p w14:paraId="4C310DE8" w14:textId="77777777" w:rsidR="007E5624" w:rsidRDefault="007E5624" w:rsidP="006F1517">
            <w:pPr>
              <w:spacing w:before="225" w:after="225"/>
              <w:jc w:val="both"/>
            </w:pPr>
            <w:r>
              <w:rPr>
                <w:rFonts w:ascii="Arial" w:hAnsi="Arial" w:cs="Arial"/>
                <w:color w:val="000000"/>
                <w:sz w:val="18"/>
                <w:szCs w:val="18"/>
              </w:rPr>
              <w:t>Čas veljavnosti: _____________</w:t>
            </w:r>
          </w:p>
          <w:p w14:paraId="10EF6955" w14:textId="77777777" w:rsidR="007E5624" w:rsidRDefault="007E5624" w:rsidP="006F1517">
            <w:pPr>
              <w:spacing w:before="225" w:after="225"/>
              <w:jc w:val="both"/>
            </w:pPr>
            <w:r>
              <w:rPr>
                <w:rFonts w:ascii="Arial" w:hAnsi="Arial" w:cs="Arial"/>
                <w:color w:val="000000"/>
                <w:sz w:val="18"/>
                <w:szCs w:val="18"/>
              </w:rPr>
              <w:t>Prevoznik mora najpozneje v desetih dneh od sklenitve pogodbe kot pogoj za veljavnost pogodbe izročiti naročniku zavarovanje za dobro izvedbo pogodbenih obveznosti, v nasprotnem primeru lahko naročnik odstopi od pogodbe.</w:t>
            </w:r>
          </w:p>
          <w:p w14:paraId="4BA89282" w14:textId="77777777" w:rsidR="007E5624" w:rsidRDefault="007E5624" w:rsidP="006F1517">
            <w:pPr>
              <w:spacing w:before="225" w:after="225"/>
              <w:jc w:val="both"/>
            </w:pPr>
            <w:r>
              <w:rPr>
                <w:rFonts w:ascii="Arial" w:hAnsi="Arial" w:cs="Arial"/>
                <w:color w:val="000000"/>
                <w:sz w:val="18"/>
                <w:szCs w:val="18"/>
              </w:rPr>
              <w:t>Zavarovanje za dobro izvedbo pogodbenih obveznosti naročnik unovči za vse primere kršitev obveznosti prevoznika  iz te pogodbe, vezanih na izvajanje pogodbe, pri čemer v zvezi z višino unovčitve upošteva naravo in obseg kršitve pogodbenih obveznosti.</w:t>
            </w:r>
          </w:p>
        </w:tc>
      </w:tr>
    </w:tbl>
    <w:p w14:paraId="0AE7487B" w14:textId="77777777" w:rsidR="007E5624" w:rsidRDefault="007E5624" w:rsidP="007E5624">
      <w:pPr>
        <w:spacing w:before="225" w:after="225" w:line="240" w:lineRule="auto"/>
        <w:jc w:val="both"/>
      </w:pPr>
      <w:r>
        <w:rPr>
          <w:rFonts w:ascii="Arial" w:hAnsi="Arial" w:cs="Arial"/>
          <w:b/>
          <w:bCs/>
          <w:color w:val="000000"/>
          <w:sz w:val="18"/>
          <w:szCs w:val="18"/>
        </w:rPr>
        <w:t>XII. POSLOVNA SKRIVNOST</w:t>
      </w:r>
    </w:p>
    <w:p w14:paraId="65D456AC" w14:textId="77777777" w:rsidR="007E5624" w:rsidRDefault="007E5624" w:rsidP="007E5624">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7E5624" w14:paraId="15C91FCF" w14:textId="77777777" w:rsidTr="006F1517">
        <w:tc>
          <w:tcPr>
            <w:tcW w:w="0" w:type="auto"/>
            <w:tcMar>
              <w:top w:w="0" w:type="auto"/>
              <w:bottom w:w="0" w:type="auto"/>
            </w:tcMar>
          </w:tcPr>
          <w:p w14:paraId="1E0DE2F9" w14:textId="77777777" w:rsidR="007E5624" w:rsidRDefault="007E5624" w:rsidP="006F1517">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5FD60843" w14:textId="77777777" w:rsidR="007E5624" w:rsidRDefault="007E5624" w:rsidP="007E5624">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7E5624" w14:paraId="14EE5E57" w14:textId="77777777" w:rsidTr="006F1517">
        <w:tc>
          <w:tcPr>
            <w:tcW w:w="0" w:type="auto"/>
            <w:tcMar>
              <w:top w:w="0" w:type="auto"/>
              <w:bottom w:w="0" w:type="auto"/>
            </w:tcMar>
          </w:tcPr>
          <w:p w14:paraId="3107D7CB" w14:textId="77777777" w:rsidR="007E5624" w:rsidRDefault="007E5624" w:rsidP="006F1517">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17A5F00C" w14:textId="77777777" w:rsidR="007E5624" w:rsidRDefault="007E5624" w:rsidP="007E5624">
      <w:pPr>
        <w:spacing w:before="225" w:after="225" w:line="240" w:lineRule="auto"/>
        <w:jc w:val="both"/>
      </w:pPr>
      <w:r>
        <w:rPr>
          <w:rFonts w:ascii="Arial" w:hAnsi="Arial" w:cs="Arial"/>
          <w:b/>
          <w:bCs/>
          <w:color w:val="000000"/>
          <w:sz w:val="18"/>
          <w:szCs w:val="18"/>
        </w:rPr>
        <w:t>XIII. REVIZIJSKA SLED</w:t>
      </w:r>
    </w:p>
    <w:p w14:paraId="53F6B7ED" w14:textId="77777777" w:rsidR="007E5624" w:rsidRDefault="007E5624" w:rsidP="007E5624">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7E5624" w14:paraId="1CB724D4" w14:textId="77777777" w:rsidTr="006F1517">
        <w:tc>
          <w:tcPr>
            <w:tcW w:w="0" w:type="auto"/>
            <w:tcMar>
              <w:top w:w="0" w:type="auto"/>
              <w:bottom w:w="0" w:type="auto"/>
            </w:tcMar>
          </w:tcPr>
          <w:p w14:paraId="3AFAE873" w14:textId="60AB1CF8" w:rsidR="007E5624" w:rsidRDefault="007E5624" w:rsidP="006F1517">
            <w:pPr>
              <w:spacing w:before="225" w:after="225"/>
              <w:jc w:val="both"/>
            </w:pPr>
            <w:r>
              <w:rPr>
                <w:rFonts w:ascii="Arial" w:hAnsi="Arial" w:cs="Arial"/>
                <w:color w:val="000000"/>
                <w:sz w:val="18"/>
                <w:szCs w:val="18"/>
              </w:rPr>
              <w:t xml:space="preserve">Vsa dokumentacija, povezana z izvedbo </w:t>
            </w:r>
            <w:r w:rsidR="0054107F">
              <w:rPr>
                <w:rFonts w:ascii="Arial" w:hAnsi="Arial" w:cs="Arial"/>
                <w:color w:val="000000"/>
                <w:sz w:val="18"/>
                <w:szCs w:val="18"/>
              </w:rPr>
              <w:t>predmeta naročila</w:t>
            </w:r>
            <w:r>
              <w:rPr>
                <w:rFonts w:ascii="Arial" w:hAnsi="Arial" w:cs="Arial"/>
                <w:color w:val="000000"/>
                <w:sz w:val="18"/>
                <w:szCs w:val="18"/>
              </w:rPr>
              <w:t>, mora biti hranjena na način, da zagotavlja revizijsko sled izvedbe projekta.</w:t>
            </w:r>
          </w:p>
          <w:p w14:paraId="46B44617" w14:textId="64274E57" w:rsidR="007E5624" w:rsidRDefault="007E5624" w:rsidP="006F1517">
            <w:pPr>
              <w:spacing w:before="225" w:after="225"/>
              <w:jc w:val="both"/>
            </w:pPr>
            <w:r>
              <w:rPr>
                <w:rFonts w:ascii="Arial" w:hAnsi="Arial" w:cs="Arial"/>
                <w:color w:val="000000"/>
                <w:sz w:val="18"/>
                <w:szCs w:val="18"/>
              </w:rPr>
              <w:t xml:space="preserve">Prevoznik je vso dokumentacijo, povezano z izvajanjem </w:t>
            </w:r>
            <w:r w:rsidR="0054107F">
              <w:rPr>
                <w:rFonts w:ascii="Arial" w:hAnsi="Arial" w:cs="Arial"/>
                <w:color w:val="000000"/>
                <w:sz w:val="18"/>
                <w:szCs w:val="18"/>
              </w:rPr>
              <w:t>predmeta naročila</w:t>
            </w:r>
            <w:r>
              <w:rPr>
                <w:rFonts w:ascii="Arial" w:hAnsi="Arial" w:cs="Arial"/>
                <w:color w:val="000000"/>
                <w:sz w:val="18"/>
                <w:szCs w:val="18"/>
              </w:rPr>
              <w:t xml:space="preserve">, dolžan hraniti v skladu z veljavno zakonodajo oziroma še najmanj 10 let po izpolnitvi pogodbenih obveznosti za potrebe naknadnih preverjanj. Pred iztekom tega roka ga lahko naročnik podaljša. Dokumentacija o </w:t>
            </w:r>
            <w:r w:rsidR="0054107F">
              <w:rPr>
                <w:rFonts w:ascii="Arial" w:hAnsi="Arial" w:cs="Arial"/>
                <w:color w:val="000000"/>
                <w:sz w:val="18"/>
                <w:szCs w:val="18"/>
              </w:rPr>
              <w:t>predmetu naročila</w:t>
            </w:r>
            <w:r>
              <w:rPr>
                <w:rFonts w:ascii="Arial" w:hAnsi="Arial" w:cs="Arial"/>
                <w:color w:val="000000"/>
                <w:sz w:val="18"/>
                <w:szCs w:val="18"/>
              </w:rPr>
              <w:t xml:space="preserve"> je podlaga za spremljanje in nadzor nad izvedbo </w:t>
            </w:r>
            <w:r w:rsidR="0054107F">
              <w:rPr>
                <w:rFonts w:ascii="Arial" w:hAnsi="Arial" w:cs="Arial"/>
                <w:color w:val="000000"/>
                <w:sz w:val="18"/>
                <w:szCs w:val="18"/>
              </w:rPr>
              <w:t>predmeta naročila</w:t>
            </w:r>
            <w:r>
              <w:rPr>
                <w:rFonts w:ascii="Arial" w:hAnsi="Arial" w:cs="Arial"/>
                <w:color w:val="000000"/>
                <w:sz w:val="18"/>
                <w:szCs w:val="18"/>
              </w:rPr>
              <w:t>.</w:t>
            </w:r>
          </w:p>
          <w:p w14:paraId="0CF1B0AF" w14:textId="7437ED44" w:rsidR="007E5624" w:rsidRDefault="007E5624" w:rsidP="006F1517">
            <w:pPr>
              <w:spacing w:before="225" w:after="225"/>
              <w:jc w:val="both"/>
            </w:pPr>
            <w:r>
              <w:rPr>
                <w:rFonts w:ascii="Arial" w:hAnsi="Arial" w:cs="Arial"/>
                <w:color w:val="000000"/>
                <w:sz w:val="18"/>
                <w:szCs w:val="18"/>
              </w:rPr>
              <w:lastRenderedPageBreak/>
              <w:t xml:space="preserve">Prevoznik se zavezuje, da bo zagotovil dostop do celotne dokumentacije v zvezi </w:t>
            </w:r>
            <w:r w:rsidR="0054107F">
              <w:rPr>
                <w:rFonts w:ascii="Arial" w:hAnsi="Arial" w:cs="Arial"/>
                <w:color w:val="000000"/>
                <w:sz w:val="18"/>
                <w:szCs w:val="18"/>
              </w:rPr>
              <w:t xml:space="preserve">z naročilom </w:t>
            </w:r>
            <w:r>
              <w:rPr>
                <w:rFonts w:ascii="Arial" w:hAnsi="Arial" w:cs="Arial"/>
                <w:color w:val="000000"/>
                <w:sz w:val="18"/>
                <w:szCs w:val="18"/>
              </w:rPr>
              <w:t>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w:t>
            </w:r>
          </w:p>
          <w:p w14:paraId="2F13D243" w14:textId="1E119553" w:rsidR="007E5624" w:rsidRDefault="007E5624" w:rsidP="006F1517">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w:t>
            </w:r>
            <w:r w:rsidR="0054107F">
              <w:rPr>
                <w:rFonts w:ascii="Arial" w:hAnsi="Arial" w:cs="Arial"/>
                <w:color w:val="000000"/>
                <w:sz w:val="18"/>
                <w:szCs w:val="18"/>
              </w:rPr>
              <w:t>naročila</w:t>
            </w:r>
            <w:r>
              <w:rPr>
                <w:rFonts w:ascii="Arial" w:hAnsi="Arial" w:cs="Arial"/>
                <w:color w:val="000000"/>
                <w:sz w:val="18"/>
                <w:szCs w:val="18"/>
              </w:rPr>
              <w:t>,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6762005" w14:textId="57D2BB17" w:rsidR="007E5624" w:rsidRDefault="007E5624" w:rsidP="006F1517">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r w:rsidR="00615202">
              <w:rPr>
                <w:rFonts w:ascii="Arial" w:hAnsi="Arial" w:cs="Arial"/>
                <w:color w:val="000000"/>
                <w:sz w:val="18"/>
                <w:szCs w:val="18"/>
              </w:rPr>
              <w:t>.</w:t>
            </w:r>
          </w:p>
        </w:tc>
      </w:tr>
    </w:tbl>
    <w:p w14:paraId="390C97A8" w14:textId="77777777" w:rsidR="007E5624" w:rsidRDefault="007E5624" w:rsidP="007E5624">
      <w:pPr>
        <w:spacing w:before="225" w:after="225" w:line="240" w:lineRule="auto"/>
        <w:jc w:val="both"/>
      </w:pPr>
      <w:r>
        <w:rPr>
          <w:rFonts w:ascii="Arial" w:hAnsi="Arial" w:cs="Arial"/>
          <w:b/>
          <w:bCs/>
          <w:color w:val="000000"/>
          <w:sz w:val="18"/>
          <w:szCs w:val="18"/>
        </w:rPr>
        <w:lastRenderedPageBreak/>
        <w:t>XIV. REŠEVANJE SPOROV</w:t>
      </w:r>
    </w:p>
    <w:p w14:paraId="3322DC2D" w14:textId="77777777" w:rsidR="007E5624" w:rsidRDefault="007E5624" w:rsidP="007E5624">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7E5624" w14:paraId="60731846" w14:textId="77777777" w:rsidTr="006F1517">
        <w:tc>
          <w:tcPr>
            <w:tcW w:w="0" w:type="auto"/>
            <w:tcMar>
              <w:top w:w="0" w:type="auto"/>
              <w:bottom w:w="0" w:type="auto"/>
            </w:tcMar>
          </w:tcPr>
          <w:p w14:paraId="5B658383" w14:textId="77777777" w:rsidR="007E5624" w:rsidRDefault="007E5624" w:rsidP="006F1517">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3A770D8C" w14:textId="77777777" w:rsidR="007E5624" w:rsidRDefault="007E5624" w:rsidP="007E5624">
      <w:pPr>
        <w:spacing w:before="225" w:after="225" w:line="240" w:lineRule="auto"/>
        <w:jc w:val="both"/>
      </w:pPr>
      <w:r>
        <w:rPr>
          <w:rFonts w:ascii="Arial" w:hAnsi="Arial" w:cs="Arial"/>
          <w:b/>
          <w:bCs/>
          <w:color w:val="000000"/>
          <w:sz w:val="18"/>
          <w:szCs w:val="18"/>
        </w:rPr>
        <w:t>XV. KONČNE DOLOČBE</w:t>
      </w:r>
    </w:p>
    <w:p w14:paraId="044F7EB7" w14:textId="77777777" w:rsidR="007E5624" w:rsidRDefault="007E5624" w:rsidP="007E5624">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7E5624" w14:paraId="73AFA556" w14:textId="77777777" w:rsidTr="006F1517">
        <w:tc>
          <w:tcPr>
            <w:tcW w:w="0" w:type="auto"/>
            <w:tcMar>
              <w:top w:w="0" w:type="auto"/>
              <w:bottom w:w="0" w:type="auto"/>
            </w:tcMar>
          </w:tcPr>
          <w:p w14:paraId="78BCF790" w14:textId="77777777" w:rsidR="007E5624" w:rsidRDefault="007E5624" w:rsidP="006F1517">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7E5624" w14:paraId="57CE8009" w14:textId="77777777" w:rsidTr="006F1517">
              <w:tc>
                <w:tcPr>
                  <w:tcW w:w="0" w:type="auto"/>
                  <w:tcMar>
                    <w:top w:w="0" w:type="auto"/>
                    <w:bottom w:w="0" w:type="auto"/>
                  </w:tcMar>
                </w:tcPr>
                <w:p w14:paraId="04723B4A" w14:textId="77777777" w:rsidR="007E5624" w:rsidRDefault="007E5624" w:rsidP="00C256A6">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2D592F9F" w14:textId="77777777" w:rsidR="007E5624" w:rsidRDefault="007E5624" w:rsidP="00C256A6">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184A0E8" w14:textId="77777777" w:rsidR="007E5624" w:rsidRDefault="007E5624" w:rsidP="00C256A6">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681DBC52" w14:textId="77777777" w:rsidR="007E5624" w:rsidRDefault="007E5624" w:rsidP="00C256A6">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812C8D7" w14:textId="77777777" w:rsidR="007E5624" w:rsidRDefault="007E5624" w:rsidP="006F1517">
            <w:pPr>
              <w:spacing w:before="225" w:after="225"/>
              <w:jc w:val="both"/>
            </w:pPr>
            <w:r>
              <w:rPr>
                <w:rFonts w:ascii="Arial" w:hAnsi="Arial" w:cs="Arial"/>
                <w:color w:val="000000"/>
                <w:sz w:val="18"/>
                <w:szCs w:val="18"/>
              </w:rPr>
              <w:t>je pogodba nična.</w:t>
            </w:r>
          </w:p>
        </w:tc>
      </w:tr>
    </w:tbl>
    <w:p w14:paraId="3466CE27" w14:textId="77777777" w:rsidR="007E5624" w:rsidRDefault="007E5624" w:rsidP="007E5624">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7E5624" w14:paraId="715FA56F" w14:textId="77777777" w:rsidTr="006F1517">
        <w:tc>
          <w:tcPr>
            <w:tcW w:w="0" w:type="auto"/>
            <w:tcMar>
              <w:top w:w="0" w:type="auto"/>
              <w:bottom w:w="0" w:type="auto"/>
            </w:tcMar>
          </w:tcPr>
          <w:p w14:paraId="66FF7606" w14:textId="77777777" w:rsidR="007E5624" w:rsidRDefault="007E5624" w:rsidP="006F1517">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14:paraId="7D5A8AAE" w14:textId="77777777" w:rsidR="007E5624" w:rsidRDefault="007E5624" w:rsidP="007E5624">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7E5624" w14:paraId="01241DB9" w14:textId="77777777" w:rsidTr="006F1517">
        <w:tc>
          <w:tcPr>
            <w:tcW w:w="0" w:type="auto"/>
            <w:tcMar>
              <w:top w:w="0" w:type="auto"/>
              <w:bottom w:w="0" w:type="auto"/>
            </w:tcMar>
          </w:tcPr>
          <w:p w14:paraId="1587430E" w14:textId="77777777" w:rsidR="007E5624" w:rsidRDefault="007E5624" w:rsidP="006F1517">
            <w:pPr>
              <w:spacing w:before="225" w:after="225"/>
              <w:jc w:val="both"/>
            </w:pPr>
            <w:r>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 </w:t>
            </w:r>
          </w:p>
        </w:tc>
      </w:tr>
    </w:tbl>
    <w:p w14:paraId="6194E712" w14:textId="77777777" w:rsidR="007E5624" w:rsidRDefault="007E5624" w:rsidP="007E5624">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7891"/>
      </w:tblGrid>
      <w:tr w:rsidR="007E5624" w14:paraId="261A0910" w14:textId="77777777" w:rsidTr="006F1517">
        <w:tc>
          <w:tcPr>
            <w:tcW w:w="0" w:type="auto"/>
            <w:tcMar>
              <w:top w:w="0" w:type="auto"/>
              <w:bottom w:w="0" w:type="auto"/>
            </w:tcMar>
          </w:tcPr>
          <w:p w14:paraId="28718578" w14:textId="77777777" w:rsidR="007E5624" w:rsidRDefault="007E5624" w:rsidP="006F1517">
            <w:pPr>
              <w:spacing w:before="225" w:after="225"/>
              <w:jc w:val="both"/>
            </w:pPr>
            <w:r>
              <w:rPr>
                <w:rFonts w:ascii="Arial" w:hAnsi="Arial" w:cs="Arial"/>
                <w:color w:val="000000"/>
                <w:sz w:val="18"/>
                <w:szCs w:val="18"/>
              </w:rPr>
              <w:t>Ta pogodba je napisana v 6 enakih izvodih, od katerih prejme prevoznik 2, naročnik pa 4 izvode.</w:t>
            </w:r>
          </w:p>
        </w:tc>
      </w:tr>
    </w:tbl>
    <w:p w14:paraId="775DEF0B" w14:textId="4FDA74B1" w:rsidR="007E5624" w:rsidRDefault="007E5624">
      <w:pPr>
        <w:spacing w:before="225" w:after="225" w:line="240" w:lineRule="auto"/>
        <w:jc w:val="both"/>
        <w:rPr>
          <w:rFonts w:ascii="Arial" w:hAnsi="Arial" w:cs="Arial"/>
          <w:b/>
          <w:bCs/>
          <w:color w:val="000000"/>
          <w:sz w:val="18"/>
          <w:szCs w:val="18"/>
        </w:rPr>
      </w:pPr>
      <w:r>
        <w:rPr>
          <w:rFonts w:ascii="Arial" w:hAnsi="Arial" w:cs="Arial"/>
          <w:color w:val="000000"/>
          <w:sz w:val="18"/>
          <w:szCs w:val="18"/>
        </w:rPr>
        <w:t>V/na ________________, dne _______</w:t>
      </w:r>
    </w:p>
    <w:p w14:paraId="2540505F" w14:textId="77777777" w:rsidR="007E5624" w:rsidRDefault="007E5624">
      <w:pPr>
        <w:spacing w:before="225" w:after="225" w:line="240" w:lineRule="auto"/>
        <w:jc w:val="both"/>
        <w:rPr>
          <w:rFonts w:ascii="Arial" w:hAnsi="Arial" w:cs="Arial"/>
          <w:b/>
          <w:bCs/>
          <w:color w:val="000000"/>
          <w:sz w:val="18"/>
          <w:szCs w:val="18"/>
        </w:rPr>
      </w:pPr>
    </w:p>
    <w:sectPr w:rsidR="007E562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F7A02" w14:textId="77777777" w:rsidR="00A61ADB" w:rsidRDefault="00A61ADB" w:rsidP="006975C6">
      <w:pPr>
        <w:spacing w:after="0" w:line="240" w:lineRule="auto"/>
      </w:pPr>
      <w:r>
        <w:separator/>
      </w:r>
    </w:p>
  </w:endnote>
  <w:endnote w:type="continuationSeparator" w:id="0">
    <w:p w14:paraId="6C9956FD" w14:textId="77777777" w:rsidR="00A61ADB" w:rsidRDefault="00A61AD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Noto Sans Symbols">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B2F9C" w14:textId="77777777" w:rsidR="006B2936" w:rsidRDefault="006B2936" w:rsidP="00D43D4E">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1AA04"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2C4F2"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0B2BA"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46D19"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D43D9"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BE73C"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EBCF1" w14:textId="77777777" w:rsidR="00AF2336" w:rsidRDefault="00AF2336" w:rsidP="0017665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2E144"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5BF73"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766A8"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EC607" w14:textId="77777777" w:rsidR="00A61ADB" w:rsidRDefault="00A61ADB" w:rsidP="006975C6">
      <w:pPr>
        <w:spacing w:after="0" w:line="240" w:lineRule="auto"/>
      </w:pPr>
      <w:r>
        <w:separator/>
      </w:r>
    </w:p>
  </w:footnote>
  <w:footnote w:type="continuationSeparator" w:id="0">
    <w:p w14:paraId="7E880898" w14:textId="77777777" w:rsidR="00A61ADB" w:rsidRDefault="00A61AD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1590"/>
      <w:gridCol w:w="3271"/>
      <w:gridCol w:w="4209"/>
    </w:tblGrid>
    <w:tr w:rsidR="00F73249" w:rsidRPr="006F1DA5" w14:paraId="6D125B17" w14:textId="77777777" w:rsidTr="008455C6">
      <w:trPr>
        <w:trHeight w:val="1268"/>
      </w:trPr>
      <w:tc>
        <w:tcPr>
          <w:tcW w:w="1668" w:type="dxa"/>
        </w:tcPr>
        <w:p w14:paraId="2D3B2ECD" w14:textId="77777777" w:rsidR="00F73249" w:rsidRPr="006F1DA5" w:rsidRDefault="00F73249" w:rsidP="00F73249">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76A01CB1" wp14:editId="7779B918">
                <wp:simplePos x="0" y="0"/>
                <wp:positionH relativeFrom="page">
                  <wp:posOffset>4729</wp:posOffset>
                </wp:positionH>
                <wp:positionV relativeFrom="paragraph">
                  <wp:posOffset>-37654</wp:posOffset>
                </wp:positionV>
                <wp:extent cx="1040859" cy="756988"/>
                <wp:effectExtent l="0" t="0" r="635" b="5080"/>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9115" cy="762992"/>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27F3FBB" w14:textId="77777777" w:rsidR="00F73249" w:rsidRPr="006F1DA5" w:rsidRDefault="00F73249" w:rsidP="00F73249">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RADEČE</w:t>
          </w:r>
        </w:p>
        <w:p w14:paraId="76BCD58A" w14:textId="77777777" w:rsidR="00F73249" w:rsidRPr="006F1DA5" w:rsidRDefault="00F73249" w:rsidP="00F73249">
          <w:pPr>
            <w:pStyle w:val="Header"/>
            <w:rPr>
              <w:rFonts w:ascii="Arial" w:hAnsi="Arial" w:cs="Arial"/>
              <w:color w:val="000000" w:themeColor="text1"/>
              <w:sz w:val="16"/>
              <w:szCs w:val="16"/>
            </w:rPr>
          </w:pPr>
          <w:r w:rsidRPr="006F1DA5">
            <w:rPr>
              <w:rFonts w:ascii="Arial" w:hAnsi="Arial" w:cs="Arial"/>
              <w:color w:val="000000" w:themeColor="text1"/>
              <w:sz w:val="16"/>
              <w:szCs w:val="16"/>
            </w:rPr>
            <w:t>Ulica Milana Majcna 1</w:t>
          </w:r>
        </w:p>
        <w:p w14:paraId="4559072B" w14:textId="77777777" w:rsidR="00F73249" w:rsidRPr="006F1DA5" w:rsidRDefault="00F73249" w:rsidP="00F73249">
          <w:pPr>
            <w:pStyle w:val="Header"/>
            <w:rPr>
              <w:rFonts w:ascii="Arial" w:hAnsi="Arial" w:cs="Arial"/>
              <w:color w:val="000000" w:themeColor="text1"/>
              <w:sz w:val="16"/>
              <w:szCs w:val="16"/>
            </w:rPr>
          </w:pPr>
          <w:r w:rsidRPr="006F1DA5">
            <w:rPr>
              <w:rFonts w:ascii="Arial" w:hAnsi="Arial" w:cs="Arial"/>
              <w:color w:val="000000" w:themeColor="text1"/>
              <w:sz w:val="16"/>
              <w:szCs w:val="16"/>
            </w:rPr>
            <w:t>1433 Radeče</w:t>
          </w:r>
        </w:p>
        <w:p w14:paraId="0374D62A" w14:textId="77777777" w:rsidR="00F73249" w:rsidRPr="006F1DA5" w:rsidRDefault="00F73249" w:rsidP="00F73249">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http://www.radece.si/</w:t>
          </w:r>
        </w:p>
        <w:p w14:paraId="3448BF0F" w14:textId="77777777" w:rsidR="00F73249" w:rsidRPr="006F1DA5" w:rsidRDefault="00F73249" w:rsidP="00F73249">
          <w:pPr>
            <w:pStyle w:val="Header"/>
            <w:rPr>
              <w:rFonts w:ascii="Arial" w:hAnsi="Arial" w:cs="Arial"/>
              <w:b/>
              <w:color w:val="000000" w:themeColor="text1"/>
            </w:rPr>
          </w:pPr>
          <w:r w:rsidRPr="006F1DA5">
            <w:rPr>
              <w:rFonts w:ascii="Arial" w:hAnsi="Arial" w:cs="Arial"/>
              <w:color w:val="000000" w:themeColor="text1"/>
              <w:sz w:val="16"/>
              <w:szCs w:val="16"/>
            </w:rPr>
            <w:t>Email: info@radece.si</w:t>
          </w:r>
        </w:p>
      </w:tc>
      <w:tc>
        <w:tcPr>
          <w:tcW w:w="4209" w:type="dxa"/>
        </w:tcPr>
        <w:p w14:paraId="65D665F5" w14:textId="77777777" w:rsidR="00F73249" w:rsidRPr="006F1DA5" w:rsidRDefault="00F73249" w:rsidP="00F73249">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13BEC53B" wp14:editId="18A1377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0955D48" w14:textId="77777777" w:rsidR="00F73249" w:rsidRDefault="00F73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1E0C2C"/>
    <w:multiLevelType w:val="hybridMultilevel"/>
    <w:tmpl w:val="4A4E0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50FF1"/>
    <w:multiLevelType w:val="multilevel"/>
    <w:tmpl w:val="0554C37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71504E0"/>
    <w:multiLevelType w:val="multilevel"/>
    <w:tmpl w:val="78386BEA"/>
    <w:lvl w:ilvl="0">
      <w:start w:val="1"/>
      <w:numFmt w:val="decimal"/>
      <w:lvlText w:val="%1."/>
      <w:lvlJc w:val="left"/>
      <w:pPr>
        <w:tabs>
          <w:tab w:val="num" w:pos="1020"/>
        </w:tabs>
        <w:ind w:left="1020" w:hanging="960"/>
      </w:pPr>
      <w:rPr>
        <w:rFonts w:hint="default"/>
      </w:rPr>
    </w:lvl>
    <w:lvl w:ilvl="1" w:tentative="1">
      <w:start w:val="1"/>
      <w:numFmt w:val="lowerLetter"/>
      <w:lvlText w:val="%2."/>
      <w:lvlJc w:val="left"/>
      <w:pPr>
        <w:tabs>
          <w:tab w:val="num" w:pos="1140"/>
        </w:tabs>
        <w:ind w:left="1140" w:hanging="360"/>
      </w:pPr>
    </w:lvl>
    <w:lvl w:ilvl="2" w:tentative="1">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tentative="1">
      <w:start w:val="1"/>
      <w:numFmt w:val="lowerLetter"/>
      <w:lvlText w:val="%5."/>
      <w:lvlJc w:val="left"/>
      <w:pPr>
        <w:tabs>
          <w:tab w:val="num" w:pos="3300"/>
        </w:tabs>
        <w:ind w:left="3300" w:hanging="360"/>
      </w:pPr>
    </w:lvl>
    <w:lvl w:ilvl="5" w:tentative="1">
      <w:start w:val="1"/>
      <w:numFmt w:val="lowerRoman"/>
      <w:lvlText w:val="%6."/>
      <w:lvlJc w:val="right"/>
      <w:pPr>
        <w:tabs>
          <w:tab w:val="num" w:pos="4020"/>
        </w:tabs>
        <w:ind w:left="4020" w:hanging="180"/>
      </w:pPr>
    </w:lvl>
    <w:lvl w:ilvl="6">
      <w:start w:val="1"/>
      <w:numFmt w:val="decimal"/>
      <w:lvlText w:val="%7."/>
      <w:lvlJc w:val="left"/>
      <w:pPr>
        <w:tabs>
          <w:tab w:val="num" w:pos="360"/>
        </w:tabs>
        <w:ind w:left="360" w:hanging="360"/>
      </w:pPr>
    </w:lvl>
    <w:lvl w:ilvl="7" w:tentative="1">
      <w:start w:val="1"/>
      <w:numFmt w:val="lowerLetter"/>
      <w:lvlText w:val="%8."/>
      <w:lvlJc w:val="left"/>
      <w:pPr>
        <w:tabs>
          <w:tab w:val="num" w:pos="5460"/>
        </w:tabs>
        <w:ind w:left="5460" w:hanging="360"/>
      </w:pPr>
    </w:lvl>
    <w:lvl w:ilvl="8" w:tentative="1">
      <w:start w:val="1"/>
      <w:numFmt w:val="lowerRoman"/>
      <w:lvlText w:val="%9."/>
      <w:lvlJc w:val="right"/>
      <w:pPr>
        <w:tabs>
          <w:tab w:val="num" w:pos="6180"/>
        </w:tabs>
        <w:ind w:left="6180" w:hanging="180"/>
      </w:pPr>
    </w:lvl>
  </w:abstractNum>
  <w:abstractNum w:abstractNumId="3" w15:restartNumberingAfterBreak="0">
    <w:nsid w:val="35357994"/>
    <w:multiLevelType w:val="hybridMultilevel"/>
    <w:tmpl w:val="D5082D6A"/>
    <w:lvl w:ilvl="0" w:tplc="C31ED604">
      <w:start w:val="1"/>
      <w:numFmt w:val="bullet"/>
      <w:lvlText w:val=""/>
      <w:lvlJc w:val="left"/>
      <w:pPr>
        <w:ind w:left="720" w:hanging="360"/>
      </w:pPr>
      <w:rPr>
        <w:rFonts w:ascii="Symbol" w:hAnsi="Symbol" w:cs="Symbol" w:hint="default"/>
        <w:sz w:val="18"/>
        <w:szCs w:val="18"/>
      </w:rPr>
    </w:lvl>
    <w:lvl w:ilvl="1" w:tplc="DB5024AA">
      <w:start w:val="1"/>
      <w:numFmt w:val="bullet"/>
      <w:lvlText w:val="o"/>
      <w:lvlJc w:val="left"/>
      <w:pPr>
        <w:ind w:left="1440" w:hanging="360"/>
      </w:pPr>
      <w:rPr>
        <w:rFonts w:ascii="Courier New" w:hAnsi="Courier New" w:cs="Courier New" w:hint="default"/>
      </w:rPr>
    </w:lvl>
    <w:lvl w:ilvl="2" w:tplc="F8E27E64">
      <w:start w:val="1"/>
      <w:numFmt w:val="bullet"/>
      <w:lvlText w:val=""/>
      <w:lvlJc w:val="left"/>
      <w:pPr>
        <w:ind w:left="2160" w:hanging="360"/>
      </w:pPr>
      <w:rPr>
        <w:rFonts w:ascii="Wingdings" w:hAnsi="Wingdings" w:cs="Wingdings" w:hint="default"/>
      </w:rPr>
    </w:lvl>
    <w:lvl w:ilvl="3" w:tplc="40100E42">
      <w:start w:val="1"/>
      <w:numFmt w:val="bullet"/>
      <w:lvlText w:val=""/>
      <w:lvlJc w:val="left"/>
      <w:pPr>
        <w:ind w:left="2880" w:hanging="360"/>
      </w:pPr>
      <w:rPr>
        <w:rFonts w:ascii="Symbol" w:hAnsi="Symbol" w:cs="Symbol" w:hint="default"/>
      </w:rPr>
    </w:lvl>
    <w:lvl w:ilvl="4" w:tplc="6FB25B94">
      <w:start w:val="1"/>
      <w:numFmt w:val="bullet"/>
      <w:lvlText w:val="o"/>
      <w:lvlJc w:val="left"/>
      <w:pPr>
        <w:ind w:left="3600" w:hanging="360"/>
      </w:pPr>
      <w:rPr>
        <w:rFonts w:ascii="Courier New" w:hAnsi="Courier New" w:cs="Courier New" w:hint="default"/>
      </w:rPr>
    </w:lvl>
    <w:lvl w:ilvl="5" w:tplc="AB0C6704">
      <w:start w:val="1"/>
      <w:numFmt w:val="bullet"/>
      <w:lvlText w:val=""/>
      <w:lvlJc w:val="left"/>
      <w:pPr>
        <w:ind w:left="4320" w:hanging="360"/>
      </w:pPr>
      <w:rPr>
        <w:rFonts w:ascii="Wingdings" w:hAnsi="Wingdings" w:cs="Wingdings" w:hint="default"/>
      </w:rPr>
    </w:lvl>
    <w:lvl w:ilvl="6" w:tplc="80D0114E">
      <w:start w:val="1"/>
      <w:numFmt w:val="bullet"/>
      <w:lvlText w:val=""/>
      <w:lvlJc w:val="left"/>
      <w:pPr>
        <w:ind w:left="5040" w:hanging="360"/>
      </w:pPr>
      <w:rPr>
        <w:rFonts w:ascii="Symbol" w:hAnsi="Symbol" w:cs="Symbol" w:hint="default"/>
      </w:rPr>
    </w:lvl>
    <w:lvl w:ilvl="7" w:tplc="59A6A7EE">
      <w:start w:val="1"/>
      <w:numFmt w:val="bullet"/>
      <w:lvlText w:val="o"/>
      <w:lvlJc w:val="left"/>
      <w:pPr>
        <w:ind w:left="5760" w:hanging="360"/>
      </w:pPr>
      <w:rPr>
        <w:rFonts w:ascii="Courier New" w:hAnsi="Courier New" w:cs="Courier New" w:hint="default"/>
      </w:rPr>
    </w:lvl>
    <w:lvl w:ilvl="8" w:tplc="C3AA0884">
      <w:start w:val="1"/>
      <w:numFmt w:val="bullet"/>
      <w:lvlText w:val=""/>
      <w:lvlJc w:val="left"/>
      <w:pPr>
        <w:ind w:left="6480" w:hanging="360"/>
      </w:pPr>
      <w:rPr>
        <w:rFonts w:ascii="Wingdings" w:hAnsi="Wingdings" w:cs="Wingdings" w:hint="default"/>
      </w:rPr>
    </w:lvl>
  </w:abstractNum>
  <w:abstractNum w:abstractNumId="4" w15:restartNumberingAfterBreak="0">
    <w:nsid w:val="422B2BA9"/>
    <w:multiLevelType w:val="hybridMultilevel"/>
    <w:tmpl w:val="7584E87E"/>
    <w:lvl w:ilvl="0" w:tplc="D856D418">
      <w:start w:val="1"/>
      <w:numFmt w:val="bullet"/>
      <w:lvlText w:val=""/>
      <w:lvlJc w:val="left"/>
      <w:pPr>
        <w:ind w:left="720" w:hanging="360"/>
      </w:pPr>
      <w:rPr>
        <w:rFonts w:ascii="Symbol" w:hAnsi="Symbol" w:cs="Symbol" w:hint="default"/>
        <w:sz w:val="18"/>
        <w:szCs w:val="18"/>
      </w:rPr>
    </w:lvl>
    <w:lvl w:ilvl="1" w:tplc="4EB83F52">
      <w:start w:val="1"/>
      <w:numFmt w:val="bullet"/>
      <w:lvlText w:val="o"/>
      <w:lvlJc w:val="left"/>
      <w:pPr>
        <w:ind w:left="1440" w:hanging="360"/>
      </w:pPr>
      <w:rPr>
        <w:rFonts w:ascii="Courier New" w:hAnsi="Courier New" w:cs="Courier New" w:hint="default"/>
      </w:rPr>
    </w:lvl>
    <w:lvl w:ilvl="2" w:tplc="7BCE1C60">
      <w:start w:val="1"/>
      <w:numFmt w:val="bullet"/>
      <w:lvlText w:val=""/>
      <w:lvlJc w:val="left"/>
      <w:pPr>
        <w:ind w:left="2160" w:hanging="360"/>
      </w:pPr>
      <w:rPr>
        <w:rFonts w:ascii="Wingdings" w:hAnsi="Wingdings" w:cs="Wingdings" w:hint="default"/>
      </w:rPr>
    </w:lvl>
    <w:lvl w:ilvl="3" w:tplc="D2581D04">
      <w:start w:val="1"/>
      <w:numFmt w:val="bullet"/>
      <w:lvlText w:val=""/>
      <w:lvlJc w:val="left"/>
      <w:pPr>
        <w:ind w:left="2880" w:hanging="360"/>
      </w:pPr>
      <w:rPr>
        <w:rFonts w:ascii="Symbol" w:hAnsi="Symbol" w:cs="Symbol" w:hint="default"/>
      </w:rPr>
    </w:lvl>
    <w:lvl w:ilvl="4" w:tplc="7DB043EA">
      <w:start w:val="1"/>
      <w:numFmt w:val="bullet"/>
      <w:lvlText w:val="o"/>
      <w:lvlJc w:val="left"/>
      <w:pPr>
        <w:ind w:left="3600" w:hanging="360"/>
      </w:pPr>
      <w:rPr>
        <w:rFonts w:ascii="Courier New" w:hAnsi="Courier New" w:cs="Courier New" w:hint="default"/>
      </w:rPr>
    </w:lvl>
    <w:lvl w:ilvl="5" w:tplc="D090A572">
      <w:start w:val="1"/>
      <w:numFmt w:val="bullet"/>
      <w:lvlText w:val=""/>
      <w:lvlJc w:val="left"/>
      <w:pPr>
        <w:ind w:left="4320" w:hanging="360"/>
      </w:pPr>
      <w:rPr>
        <w:rFonts w:ascii="Wingdings" w:hAnsi="Wingdings" w:cs="Wingdings" w:hint="default"/>
      </w:rPr>
    </w:lvl>
    <w:lvl w:ilvl="6" w:tplc="AB8818D0">
      <w:start w:val="1"/>
      <w:numFmt w:val="bullet"/>
      <w:lvlText w:val=""/>
      <w:lvlJc w:val="left"/>
      <w:pPr>
        <w:ind w:left="5040" w:hanging="360"/>
      </w:pPr>
      <w:rPr>
        <w:rFonts w:ascii="Symbol" w:hAnsi="Symbol" w:cs="Symbol" w:hint="default"/>
      </w:rPr>
    </w:lvl>
    <w:lvl w:ilvl="7" w:tplc="53D0AD8A">
      <w:start w:val="1"/>
      <w:numFmt w:val="bullet"/>
      <w:lvlText w:val="o"/>
      <w:lvlJc w:val="left"/>
      <w:pPr>
        <w:ind w:left="5760" w:hanging="360"/>
      </w:pPr>
      <w:rPr>
        <w:rFonts w:ascii="Courier New" w:hAnsi="Courier New" w:cs="Courier New" w:hint="default"/>
      </w:rPr>
    </w:lvl>
    <w:lvl w:ilvl="8" w:tplc="F2F0A3D0">
      <w:start w:val="1"/>
      <w:numFmt w:val="bullet"/>
      <w:lvlText w:val=""/>
      <w:lvlJc w:val="left"/>
      <w:pPr>
        <w:ind w:left="6480" w:hanging="360"/>
      </w:pPr>
      <w:rPr>
        <w:rFonts w:ascii="Wingdings" w:hAnsi="Wingdings" w:cs="Wingdings" w:hint="default"/>
      </w:rPr>
    </w:lvl>
  </w:abstractNum>
  <w:abstractNum w:abstractNumId="5" w15:restartNumberingAfterBreak="0">
    <w:nsid w:val="4EE85A59"/>
    <w:multiLevelType w:val="hybridMultilevel"/>
    <w:tmpl w:val="7EF634EA"/>
    <w:lvl w:ilvl="0" w:tplc="75A013EA">
      <w:start w:val="1"/>
      <w:numFmt w:val="bullet"/>
      <w:lvlText w:val=""/>
      <w:lvlJc w:val="left"/>
      <w:pPr>
        <w:ind w:left="720" w:hanging="360"/>
      </w:pPr>
      <w:rPr>
        <w:rFonts w:ascii="Symbol" w:hAnsi="Symbol" w:cs="Symbol" w:hint="default"/>
        <w:sz w:val="18"/>
        <w:szCs w:val="18"/>
      </w:rPr>
    </w:lvl>
    <w:lvl w:ilvl="1" w:tplc="35BE19CE">
      <w:start w:val="1"/>
      <w:numFmt w:val="bullet"/>
      <w:lvlText w:val="o"/>
      <w:lvlJc w:val="left"/>
      <w:pPr>
        <w:ind w:left="1440" w:hanging="360"/>
      </w:pPr>
      <w:rPr>
        <w:rFonts w:ascii="Courier New" w:hAnsi="Courier New" w:cs="Courier New" w:hint="default"/>
      </w:rPr>
    </w:lvl>
    <w:lvl w:ilvl="2" w:tplc="46EC2096">
      <w:start w:val="1"/>
      <w:numFmt w:val="bullet"/>
      <w:lvlText w:val=""/>
      <w:lvlJc w:val="left"/>
      <w:pPr>
        <w:ind w:left="2160" w:hanging="360"/>
      </w:pPr>
      <w:rPr>
        <w:rFonts w:ascii="Wingdings" w:hAnsi="Wingdings" w:cs="Wingdings" w:hint="default"/>
      </w:rPr>
    </w:lvl>
    <w:lvl w:ilvl="3" w:tplc="621EA18C">
      <w:start w:val="1"/>
      <w:numFmt w:val="bullet"/>
      <w:lvlText w:val=""/>
      <w:lvlJc w:val="left"/>
      <w:pPr>
        <w:ind w:left="2880" w:hanging="360"/>
      </w:pPr>
      <w:rPr>
        <w:rFonts w:ascii="Symbol" w:hAnsi="Symbol" w:cs="Symbol" w:hint="default"/>
      </w:rPr>
    </w:lvl>
    <w:lvl w:ilvl="4" w:tplc="EF0AF4B0">
      <w:start w:val="1"/>
      <w:numFmt w:val="bullet"/>
      <w:lvlText w:val="o"/>
      <w:lvlJc w:val="left"/>
      <w:pPr>
        <w:ind w:left="3600" w:hanging="360"/>
      </w:pPr>
      <w:rPr>
        <w:rFonts w:ascii="Courier New" w:hAnsi="Courier New" w:cs="Courier New" w:hint="default"/>
      </w:rPr>
    </w:lvl>
    <w:lvl w:ilvl="5" w:tplc="CB482BFC">
      <w:start w:val="1"/>
      <w:numFmt w:val="bullet"/>
      <w:lvlText w:val=""/>
      <w:lvlJc w:val="left"/>
      <w:pPr>
        <w:ind w:left="4320" w:hanging="360"/>
      </w:pPr>
      <w:rPr>
        <w:rFonts w:ascii="Wingdings" w:hAnsi="Wingdings" w:cs="Wingdings" w:hint="default"/>
      </w:rPr>
    </w:lvl>
    <w:lvl w:ilvl="6" w:tplc="A718CF0C">
      <w:start w:val="1"/>
      <w:numFmt w:val="bullet"/>
      <w:lvlText w:val=""/>
      <w:lvlJc w:val="left"/>
      <w:pPr>
        <w:ind w:left="5040" w:hanging="360"/>
      </w:pPr>
      <w:rPr>
        <w:rFonts w:ascii="Symbol" w:hAnsi="Symbol" w:cs="Symbol" w:hint="default"/>
      </w:rPr>
    </w:lvl>
    <w:lvl w:ilvl="7" w:tplc="A518307E">
      <w:start w:val="1"/>
      <w:numFmt w:val="bullet"/>
      <w:lvlText w:val="o"/>
      <w:lvlJc w:val="left"/>
      <w:pPr>
        <w:ind w:left="5760" w:hanging="360"/>
      </w:pPr>
      <w:rPr>
        <w:rFonts w:ascii="Courier New" w:hAnsi="Courier New" w:cs="Courier New" w:hint="default"/>
      </w:rPr>
    </w:lvl>
    <w:lvl w:ilvl="8" w:tplc="97B0BA1E">
      <w:start w:val="1"/>
      <w:numFmt w:val="bullet"/>
      <w:lvlText w:val=""/>
      <w:lvlJc w:val="left"/>
      <w:pPr>
        <w:ind w:left="6480" w:hanging="360"/>
      </w:pPr>
      <w:rPr>
        <w:rFonts w:ascii="Wingdings" w:hAnsi="Wingdings" w:cs="Wingdings" w:hint="default"/>
      </w:rPr>
    </w:lvl>
  </w:abstractNum>
  <w:abstractNum w:abstractNumId="6" w15:restartNumberingAfterBreak="0">
    <w:nsid w:val="50BC0BCD"/>
    <w:multiLevelType w:val="hybridMultilevel"/>
    <w:tmpl w:val="D33C46F6"/>
    <w:lvl w:ilvl="0" w:tplc="DF40595C">
      <w:start w:val="1"/>
      <w:numFmt w:val="bullet"/>
      <w:lvlText w:val=""/>
      <w:lvlJc w:val="left"/>
      <w:pPr>
        <w:ind w:left="720" w:hanging="360"/>
      </w:pPr>
      <w:rPr>
        <w:rFonts w:ascii="Symbol" w:hAnsi="Symbol" w:cs="Symbol" w:hint="default"/>
        <w:sz w:val="18"/>
        <w:szCs w:val="18"/>
      </w:rPr>
    </w:lvl>
    <w:lvl w:ilvl="1" w:tplc="7F543262">
      <w:start w:val="1"/>
      <w:numFmt w:val="bullet"/>
      <w:lvlText w:val="o"/>
      <w:lvlJc w:val="left"/>
      <w:pPr>
        <w:ind w:left="1440" w:hanging="360"/>
      </w:pPr>
      <w:rPr>
        <w:rFonts w:ascii="Courier New" w:hAnsi="Courier New" w:cs="Courier New" w:hint="default"/>
      </w:rPr>
    </w:lvl>
    <w:lvl w:ilvl="2" w:tplc="536834C4">
      <w:start w:val="1"/>
      <w:numFmt w:val="bullet"/>
      <w:lvlText w:val=""/>
      <w:lvlJc w:val="left"/>
      <w:pPr>
        <w:ind w:left="2160" w:hanging="360"/>
      </w:pPr>
      <w:rPr>
        <w:rFonts w:ascii="Wingdings" w:hAnsi="Wingdings" w:cs="Wingdings" w:hint="default"/>
      </w:rPr>
    </w:lvl>
    <w:lvl w:ilvl="3" w:tplc="BEC07D22">
      <w:start w:val="1"/>
      <w:numFmt w:val="bullet"/>
      <w:lvlText w:val=""/>
      <w:lvlJc w:val="left"/>
      <w:pPr>
        <w:ind w:left="2880" w:hanging="360"/>
      </w:pPr>
      <w:rPr>
        <w:rFonts w:ascii="Symbol" w:hAnsi="Symbol" w:cs="Symbol" w:hint="default"/>
      </w:rPr>
    </w:lvl>
    <w:lvl w:ilvl="4" w:tplc="2802312A">
      <w:start w:val="1"/>
      <w:numFmt w:val="bullet"/>
      <w:lvlText w:val="o"/>
      <w:lvlJc w:val="left"/>
      <w:pPr>
        <w:ind w:left="3600" w:hanging="360"/>
      </w:pPr>
      <w:rPr>
        <w:rFonts w:ascii="Courier New" w:hAnsi="Courier New" w:cs="Courier New" w:hint="default"/>
      </w:rPr>
    </w:lvl>
    <w:lvl w:ilvl="5" w:tplc="A1AA5F18">
      <w:start w:val="1"/>
      <w:numFmt w:val="bullet"/>
      <w:lvlText w:val=""/>
      <w:lvlJc w:val="left"/>
      <w:pPr>
        <w:ind w:left="4320" w:hanging="360"/>
      </w:pPr>
      <w:rPr>
        <w:rFonts w:ascii="Wingdings" w:hAnsi="Wingdings" w:cs="Wingdings" w:hint="default"/>
      </w:rPr>
    </w:lvl>
    <w:lvl w:ilvl="6" w:tplc="871CDDD6">
      <w:start w:val="1"/>
      <w:numFmt w:val="bullet"/>
      <w:lvlText w:val=""/>
      <w:lvlJc w:val="left"/>
      <w:pPr>
        <w:ind w:left="5040" w:hanging="360"/>
      </w:pPr>
      <w:rPr>
        <w:rFonts w:ascii="Symbol" w:hAnsi="Symbol" w:cs="Symbol" w:hint="default"/>
      </w:rPr>
    </w:lvl>
    <w:lvl w:ilvl="7" w:tplc="00342030">
      <w:start w:val="1"/>
      <w:numFmt w:val="bullet"/>
      <w:lvlText w:val="o"/>
      <w:lvlJc w:val="left"/>
      <w:pPr>
        <w:ind w:left="5760" w:hanging="360"/>
      </w:pPr>
      <w:rPr>
        <w:rFonts w:ascii="Courier New" w:hAnsi="Courier New" w:cs="Courier New" w:hint="default"/>
      </w:rPr>
    </w:lvl>
    <w:lvl w:ilvl="8" w:tplc="339648AC">
      <w:start w:val="1"/>
      <w:numFmt w:val="bullet"/>
      <w:lvlText w:val=""/>
      <w:lvlJc w:val="left"/>
      <w:pPr>
        <w:ind w:left="6480" w:hanging="360"/>
      </w:pPr>
      <w:rPr>
        <w:rFonts w:ascii="Wingdings" w:hAnsi="Wingdings" w:cs="Wingdings" w:hint="default"/>
      </w:rPr>
    </w:lvl>
  </w:abstractNum>
  <w:abstractNum w:abstractNumId="7" w15:restartNumberingAfterBreak="0">
    <w:nsid w:val="54B1617F"/>
    <w:multiLevelType w:val="multilevel"/>
    <w:tmpl w:val="78386BEA"/>
    <w:lvl w:ilvl="0">
      <w:start w:val="1"/>
      <w:numFmt w:val="decimal"/>
      <w:lvlText w:val="%1."/>
      <w:lvlJc w:val="left"/>
      <w:pPr>
        <w:tabs>
          <w:tab w:val="num" w:pos="1020"/>
        </w:tabs>
        <w:ind w:left="1020" w:hanging="960"/>
      </w:pPr>
      <w:rPr>
        <w:rFonts w:hint="default"/>
      </w:rPr>
    </w:lvl>
    <w:lvl w:ilvl="1" w:tentative="1">
      <w:start w:val="1"/>
      <w:numFmt w:val="lowerLetter"/>
      <w:lvlText w:val="%2."/>
      <w:lvlJc w:val="left"/>
      <w:pPr>
        <w:tabs>
          <w:tab w:val="num" w:pos="1140"/>
        </w:tabs>
        <w:ind w:left="1140" w:hanging="360"/>
      </w:pPr>
    </w:lvl>
    <w:lvl w:ilvl="2" w:tentative="1">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tentative="1">
      <w:start w:val="1"/>
      <w:numFmt w:val="lowerLetter"/>
      <w:lvlText w:val="%5."/>
      <w:lvlJc w:val="left"/>
      <w:pPr>
        <w:tabs>
          <w:tab w:val="num" w:pos="3300"/>
        </w:tabs>
        <w:ind w:left="3300" w:hanging="360"/>
      </w:pPr>
    </w:lvl>
    <w:lvl w:ilvl="5" w:tentative="1">
      <w:start w:val="1"/>
      <w:numFmt w:val="lowerRoman"/>
      <w:lvlText w:val="%6."/>
      <w:lvlJc w:val="right"/>
      <w:pPr>
        <w:tabs>
          <w:tab w:val="num" w:pos="4020"/>
        </w:tabs>
        <w:ind w:left="4020" w:hanging="180"/>
      </w:pPr>
    </w:lvl>
    <w:lvl w:ilvl="6">
      <w:start w:val="1"/>
      <w:numFmt w:val="decimal"/>
      <w:lvlText w:val="%7."/>
      <w:lvlJc w:val="left"/>
      <w:pPr>
        <w:tabs>
          <w:tab w:val="num" w:pos="360"/>
        </w:tabs>
        <w:ind w:left="360" w:hanging="360"/>
      </w:pPr>
    </w:lvl>
    <w:lvl w:ilvl="7" w:tentative="1">
      <w:start w:val="1"/>
      <w:numFmt w:val="lowerLetter"/>
      <w:lvlText w:val="%8."/>
      <w:lvlJc w:val="left"/>
      <w:pPr>
        <w:tabs>
          <w:tab w:val="num" w:pos="5460"/>
        </w:tabs>
        <w:ind w:left="5460" w:hanging="360"/>
      </w:pPr>
    </w:lvl>
    <w:lvl w:ilvl="8" w:tentative="1">
      <w:start w:val="1"/>
      <w:numFmt w:val="lowerRoman"/>
      <w:lvlText w:val="%9."/>
      <w:lvlJc w:val="right"/>
      <w:pPr>
        <w:tabs>
          <w:tab w:val="num" w:pos="6180"/>
        </w:tabs>
        <w:ind w:left="6180" w:hanging="180"/>
      </w:pPr>
    </w:lvl>
  </w:abstractNum>
  <w:abstractNum w:abstractNumId="8" w15:restartNumberingAfterBreak="0">
    <w:nsid w:val="5A537523"/>
    <w:multiLevelType w:val="multilevel"/>
    <w:tmpl w:val="78386BEA"/>
    <w:lvl w:ilvl="0">
      <w:start w:val="1"/>
      <w:numFmt w:val="decimal"/>
      <w:lvlText w:val="%1."/>
      <w:lvlJc w:val="left"/>
      <w:pPr>
        <w:tabs>
          <w:tab w:val="num" w:pos="1020"/>
        </w:tabs>
        <w:ind w:left="1020" w:hanging="960"/>
      </w:pPr>
      <w:rPr>
        <w:rFonts w:hint="default"/>
      </w:rPr>
    </w:lvl>
    <w:lvl w:ilvl="1" w:tentative="1">
      <w:start w:val="1"/>
      <w:numFmt w:val="lowerLetter"/>
      <w:lvlText w:val="%2."/>
      <w:lvlJc w:val="left"/>
      <w:pPr>
        <w:tabs>
          <w:tab w:val="num" w:pos="1140"/>
        </w:tabs>
        <w:ind w:left="1140" w:hanging="360"/>
      </w:pPr>
    </w:lvl>
    <w:lvl w:ilvl="2" w:tentative="1">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tentative="1">
      <w:start w:val="1"/>
      <w:numFmt w:val="lowerLetter"/>
      <w:lvlText w:val="%5."/>
      <w:lvlJc w:val="left"/>
      <w:pPr>
        <w:tabs>
          <w:tab w:val="num" w:pos="3300"/>
        </w:tabs>
        <w:ind w:left="3300" w:hanging="360"/>
      </w:pPr>
    </w:lvl>
    <w:lvl w:ilvl="5" w:tentative="1">
      <w:start w:val="1"/>
      <w:numFmt w:val="lowerRoman"/>
      <w:lvlText w:val="%6."/>
      <w:lvlJc w:val="right"/>
      <w:pPr>
        <w:tabs>
          <w:tab w:val="num" w:pos="4020"/>
        </w:tabs>
        <w:ind w:left="4020" w:hanging="180"/>
      </w:pPr>
    </w:lvl>
    <w:lvl w:ilvl="6">
      <w:start w:val="1"/>
      <w:numFmt w:val="decimal"/>
      <w:lvlText w:val="%7."/>
      <w:lvlJc w:val="left"/>
      <w:pPr>
        <w:tabs>
          <w:tab w:val="num" w:pos="360"/>
        </w:tabs>
        <w:ind w:left="360" w:hanging="360"/>
      </w:pPr>
    </w:lvl>
    <w:lvl w:ilvl="7" w:tentative="1">
      <w:start w:val="1"/>
      <w:numFmt w:val="lowerLetter"/>
      <w:lvlText w:val="%8."/>
      <w:lvlJc w:val="left"/>
      <w:pPr>
        <w:tabs>
          <w:tab w:val="num" w:pos="5460"/>
        </w:tabs>
        <w:ind w:left="5460" w:hanging="360"/>
      </w:pPr>
    </w:lvl>
    <w:lvl w:ilvl="8" w:tentative="1">
      <w:start w:val="1"/>
      <w:numFmt w:val="lowerRoman"/>
      <w:lvlText w:val="%9."/>
      <w:lvlJc w:val="right"/>
      <w:pPr>
        <w:tabs>
          <w:tab w:val="num" w:pos="6180"/>
        </w:tabs>
        <w:ind w:left="6180" w:hanging="180"/>
      </w:pPr>
    </w:lvl>
  </w:abstractNum>
  <w:abstractNum w:abstractNumId="9" w15:restartNumberingAfterBreak="0">
    <w:nsid w:val="712E515A"/>
    <w:multiLevelType w:val="hybridMultilevel"/>
    <w:tmpl w:val="7DEE827C"/>
    <w:lvl w:ilvl="0" w:tplc="5964C042">
      <w:start w:val="1"/>
      <w:numFmt w:val="bullet"/>
      <w:lvlText w:val=""/>
      <w:lvlJc w:val="left"/>
      <w:pPr>
        <w:ind w:left="720" w:hanging="360"/>
      </w:pPr>
      <w:rPr>
        <w:rFonts w:ascii="Symbol" w:hAnsi="Symbol" w:cs="Symbol" w:hint="default"/>
        <w:sz w:val="18"/>
        <w:szCs w:val="18"/>
      </w:rPr>
    </w:lvl>
    <w:lvl w:ilvl="1" w:tplc="5AB8D74E">
      <w:start w:val="1"/>
      <w:numFmt w:val="bullet"/>
      <w:lvlText w:val="o"/>
      <w:lvlJc w:val="left"/>
      <w:pPr>
        <w:ind w:left="1440" w:hanging="360"/>
      </w:pPr>
      <w:rPr>
        <w:rFonts w:ascii="Courier New" w:hAnsi="Courier New" w:cs="Courier New" w:hint="default"/>
      </w:rPr>
    </w:lvl>
    <w:lvl w:ilvl="2" w:tplc="8B3CF994">
      <w:start w:val="1"/>
      <w:numFmt w:val="bullet"/>
      <w:lvlText w:val=""/>
      <w:lvlJc w:val="left"/>
      <w:pPr>
        <w:ind w:left="2160" w:hanging="360"/>
      </w:pPr>
      <w:rPr>
        <w:rFonts w:ascii="Wingdings" w:hAnsi="Wingdings" w:cs="Wingdings" w:hint="default"/>
      </w:rPr>
    </w:lvl>
    <w:lvl w:ilvl="3" w:tplc="3274D6CA">
      <w:start w:val="1"/>
      <w:numFmt w:val="bullet"/>
      <w:lvlText w:val=""/>
      <w:lvlJc w:val="left"/>
      <w:pPr>
        <w:ind w:left="2880" w:hanging="360"/>
      </w:pPr>
      <w:rPr>
        <w:rFonts w:ascii="Symbol" w:hAnsi="Symbol" w:cs="Symbol" w:hint="default"/>
      </w:rPr>
    </w:lvl>
    <w:lvl w:ilvl="4" w:tplc="AF6AFF64">
      <w:start w:val="1"/>
      <w:numFmt w:val="bullet"/>
      <w:lvlText w:val="o"/>
      <w:lvlJc w:val="left"/>
      <w:pPr>
        <w:ind w:left="3600" w:hanging="360"/>
      </w:pPr>
      <w:rPr>
        <w:rFonts w:ascii="Courier New" w:hAnsi="Courier New" w:cs="Courier New" w:hint="default"/>
      </w:rPr>
    </w:lvl>
    <w:lvl w:ilvl="5" w:tplc="6B5C11A4">
      <w:start w:val="1"/>
      <w:numFmt w:val="bullet"/>
      <w:lvlText w:val=""/>
      <w:lvlJc w:val="left"/>
      <w:pPr>
        <w:ind w:left="4320" w:hanging="360"/>
      </w:pPr>
      <w:rPr>
        <w:rFonts w:ascii="Wingdings" w:hAnsi="Wingdings" w:cs="Wingdings" w:hint="default"/>
      </w:rPr>
    </w:lvl>
    <w:lvl w:ilvl="6" w:tplc="1DFCD286">
      <w:start w:val="1"/>
      <w:numFmt w:val="bullet"/>
      <w:lvlText w:val=""/>
      <w:lvlJc w:val="left"/>
      <w:pPr>
        <w:ind w:left="5040" w:hanging="360"/>
      </w:pPr>
      <w:rPr>
        <w:rFonts w:ascii="Symbol" w:hAnsi="Symbol" w:cs="Symbol" w:hint="default"/>
      </w:rPr>
    </w:lvl>
    <w:lvl w:ilvl="7" w:tplc="04ACABA0">
      <w:start w:val="1"/>
      <w:numFmt w:val="bullet"/>
      <w:lvlText w:val="o"/>
      <w:lvlJc w:val="left"/>
      <w:pPr>
        <w:ind w:left="5760" w:hanging="360"/>
      </w:pPr>
      <w:rPr>
        <w:rFonts w:ascii="Courier New" w:hAnsi="Courier New" w:cs="Courier New" w:hint="default"/>
      </w:rPr>
    </w:lvl>
    <w:lvl w:ilvl="8" w:tplc="BED43B16">
      <w:start w:val="1"/>
      <w:numFmt w:val="bullet"/>
      <w:lvlText w:val=""/>
      <w:lvlJc w:val="left"/>
      <w:pPr>
        <w:ind w:left="6480" w:hanging="360"/>
      </w:pPr>
      <w:rPr>
        <w:rFonts w:ascii="Wingdings" w:hAnsi="Wingdings" w:cs="Wingdings" w:hint="default"/>
      </w:rPr>
    </w:lvl>
  </w:abstractNum>
  <w:abstractNum w:abstractNumId="10" w15:restartNumberingAfterBreak="0">
    <w:nsid w:val="77665A36"/>
    <w:multiLevelType w:val="multilevel"/>
    <w:tmpl w:val="F0D25A04"/>
    <w:lvl w:ilvl="0">
      <w:start w:val="1"/>
      <w:numFmt w:val="bullet"/>
      <w:lvlText w:val="●"/>
      <w:lvlJc w:val="left"/>
      <w:pPr>
        <w:ind w:left="720" w:hanging="360"/>
      </w:pPr>
      <w:rPr>
        <w:rFonts w:ascii="Symbol" w:eastAsia="Noto Sans Symbols" w:hAnsi="Symbol" w:cs="Noto Sans Symbols" w:hint="default"/>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2"/>
  </w:num>
  <w:num w:numId="22">
    <w:abstractNumId w:val="8"/>
  </w:num>
  <w:num w:numId="23">
    <w:abstractNumId w:val="0"/>
  </w:num>
  <w:num w:numId="24">
    <w:abstractNumId w:val="3"/>
  </w:num>
  <w:num w:numId="25">
    <w:abstractNumId w:val="4"/>
  </w:num>
  <w:num w:numId="26">
    <w:abstractNumId w:val="6"/>
  </w:num>
  <w:num w:numId="27">
    <w:abstractNumId w:val="5"/>
  </w:num>
  <w:num w:numId="2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C0BF1"/>
    <w:rsid w:val="00204EDB"/>
    <w:rsid w:val="002634AA"/>
    <w:rsid w:val="002D58B5"/>
    <w:rsid w:val="0033249E"/>
    <w:rsid w:val="00337E4D"/>
    <w:rsid w:val="00343395"/>
    <w:rsid w:val="003A1AA2"/>
    <w:rsid w:val="003D2D42"/>
    <w:rsid w:val="003D78D7"/>
    <w:rsid w:val="00461847"/>
    <w:rsid w:val="004702FB"/>
    <w:rsid w:val="00471503"/>
    <w:rsid w:val="0049479E"/>
    <w:rsid w:val="004D2F9F"/>
    <w:rsid w:val="004F2927"/>
    <w:rsid w:val="0052142A"/>
    <w:rsid w:val="0053510E"/>
    <w:rsid w:val="0054107F"/>
    <w:rsid w:val="005423BF"/>
    <w:rsid w:val="005531F3"/>
    <w:rsid w:val="005544E6"/>
    <w:rsid w:val="00586641"/>
    <w:rsid w:val="005B6195"/>
    <w:rsid w:val="00615202"/>
    <w:rsid w:val="0063057E"/>
    <w:rsid w:val="006347C3"/>
    <w:rsid w:val="006355E1"/>
    <w:rsid w:val="006975C6"/>
    <w:rsid w:val="006A5918"/>
    <w:rsid w:val="006B2936"/>
    <w:rsid w:val="006F1DA5"/>
    <w:rsid w:val="007109D5"/>
    <w:rsid w:val="007120F1"/>
    <w:rsid w:val="00770D51"/>
    <w:rsid w:val="00785F39"/>
    <w:rsid w:val="007C3EA0"/>
    <w:rsid w:val="007D6FB3"/>
    <w:rsid w:val="007E0E83"/>
    <w:rsid w:val="007E5624"/>
    <w:rsid w:val="008278F5"/>
    <w:rsid w:val="008911DB"/>
    <w:rsid w:val="008B72CE"/>
    <w:rsid w:val="00905CEE"/>
    <w:rsid w:val="00930868"/>
    <w:rsid w:val="00960022"/>
    <w:rsid w:val="009D5605"/>
    <w:rsid w:val="00A52459"/>
    <w:rsid w:val="00A61ADB"/>
    <w:rsid w:val="00AF2336"/>
    <w:rsid w:val="00AF7FB0"/>
    <w:rsid w:val="00B05771"/>
    <w:rsid w:val="00B169F3"/>
    <w:rsid w:val="00B678DB"/>
    <w:rsid w:val="00B757D1"/>
    <w:rsid w:val="00B93434"/>
    <w:rsid w:val="00BC2D61"/>
    <w:rsid w:val="00BE6E6F"/>
    <w:rsid w:val="00C02EF0"/>
    <w:rsid w:val="00C125C6"/>
    <w:rsid w:val="00C24613"/>
    <w:rsid w:val="00C256A6"/>
    <w:rsid w:val="00C315C9"/>
    <w:rsid w:val="00C4793C"/>
    <w:rsid w:val="00CC656A"/>
    <w:rsid w:val="00CD6E25"/>
    <w:rsid w:val="00D30632"/>
    <w:rsid w:val="00D379CF"/>
    <w:rsid w:val="00D60A0B"/>
    <w:rsid w:val="00D7467F"/>
    <w:rsid w:val="00D931BF"/>
    <w:rsid w:val="00DD2FA1"/>
    <w:rsid w:val="00E04ADD"/>
    <w:rsid w:val="00E20151"/>
    <w:rsid w:val="00E55B9D"/>
    <w:rsid w:val="00EC0021"/>
    <w:rsid w:val="00ED41BC"/>
    <w:rsid w:val="00EF3AE5"/>
    <w:rsid w:val="00EF44AD"/>
    <w:rsid w:val="00F40C62"/>
    <w:rsid w:val="00F73249"/>
    <w:rsid w:val="00F851F3"/>
    <w:rsid w:val="00FA3CB6"/>
    <w:rsid w:val="00FA6B2F"/>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2650E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NormalWeb">
    <w:name w:val="Normal (Web)"/>
    <w:basedOn w:val="Normal"/>
    <w:rsid w:val="00905CEE"/>
    <w:pPr>
      <w:spacing w:before="100" w:after="100" w:line="240" w:lineRule="auto"/>
    </w:pPr>
    <w:rPr>
      <w:rFonts w:ascii="Times New Roman" w:eastAsia="Times New Roman" w:hAnsi="Times New Roman" w:cs="Times New Roman"/>
      <w:sz w:val="24"/>
      <w:szCs w:val="20"/>
      <w:lang w:eastAsia="sl-SI"/>
    </w:rPr>
  </w:style>
  <w:style w:type="paragraph" w:styleId="BodyText2">
    <w:name w:val="Body Text 2"/>
    <w:basedOn w:val="Normal"/>
    <w:link w:val="BodyText2Char"/>
    <w:rsid w:val="00905CEE"/>
    <w:pPr>
      <w:spacing w:after="0" w:line="240" w:lineRule="auto"/>
    </w:pPr>
    <w:rPr>
      <w:rFonts w:ascii="Times New Roman" w:eastAsia="Times New Roman" w:hAnsi="Times New Roman" w:cs="Times New Roman"/>
      <w:sz w:val="24"/>
      <w:szCs w:val="20"/>
      <w:lang w:eastAsia="sl-SI"/>
    </w:rPr>
  </w:style>
  <w:style w:type="character" w:customStyle="1" w:styleId="BodyText2Char">
    <w:name w:val="Body Text 2 Char"/>
    <w:basedOn w:val="DefaultParagraphFont"/>
    <w:link w:val="BodyText2"/>
    <w:rsid w:val="00905CEE"/>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2274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8493</Words>
  <Characters>48416</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2021-06-21T04:06:00Z</cp:lastPrinted>
  <dcterms:created xsi:type="dcterms:W3CDTF">2021-06-21T04:06:00Z</dcterms:created>
  <dcterms:modified xsi:type="dcterms:W3CDTF">2021-06-21T04:07:00Z</dcterms:modified>
</cp:coreProperties>
</file>